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89D" w:rsidRPr="0095381F" w:rsidRDefault="00FA689D" w:rsidP="00FA689D">
      <w:pPr>
        <w:spacing w:after="0" w:line="360" w:lineRule="auto"/>
        <w:ind w:left="5103"/>
        <w:jc w:val="both"/>
        <w:rPr>
          <w:rFonts w:eastAsia="Calibri"/>
          <w:b/>
          <w:sz w:val="28"/>
          <w:szCs w:val="28"/>
          <w:lang w:val="uk-UA"/>
        </w:rPr>
      </w:pPr>
      <w:bookmarkStart w:id="0" w:name="OLE_LINK1"/>
      <w:bookmarkStart w:id="1" w:name="OLE_LINK2"/>
      <w:r w:rsidRPr="0095381F">
        <w:rPr>
          <w:rFonts w:eastAsia="Calibri"/>
          <w:b/>
          <w:sz w:val="28"/>
          <w:szCs w:val="28"/>
          <w:lang w:val="uk-UA"/>
        </w:rPr>
        <w:t>ЗАТВЕРДЖЕНО</w:t>
      </w:r>
    </w:p>
    <w:p w:rsidR="00FA689D" w:rsidRPr="0095381F" w:rsidRDefault="00FA689D" w:rsidP="00FA689D">
      <w:pPr>
        <w:spacing w:after="0" w:line="360" w:lineRule="auto"/>
        <w:ind w:left="5103"/>
        <w:rPr>
          <w:rFonts w:eastAsia="Calibri"/>
          <w:sz w:val="28"/>
          <w:szCs w:val="28"/>
          <w:lang w:val="uk-UA"/>
        </w:rPr>
      </w:pPr>
      <w:r w:rsidRPr="0095381F">
        <w:rPr>
          <w:rFonts w:eastAsia="Calibri"/>
          <w:sz w:val="28"/>
          <w:szCs w:val="28"/>
          <w:lang w:val="uk-UA"/>
        </w:rPr>
        <w:t>Рішення X</w:t>
      </w:r>
      <w:r>
        <w:rPr>
          <w:sz w:val="28"/>
          <w:szCs w:val="28"/>
          <w:lang w:val="en-US"/>
        </w:rPr>
        <w:t>L</w:t>
      </w:r>
      <w:r w:rsidRPr="0095381F">
        <w:rPr>
          <w:rFonts w:eastAsia="Calibri"/>
          <w:sz w:val="28"/>
          <w:szCs w:val="28"/>
          <w:lang w:val="uk-UA"/>
        </w:rPr>
        <w:t xml:space="preserve"> сесії VІІІ скликання Кегичівської селищної ради </w:t>
      </w:r>
    </w:p>
    <w:p w:rsidR="00FA689D" w:rsidRPr="0095381F" w:rsidRDefault="00FA689D" w:rsidP="00FA689D">
      <w:pPr>
        <w:spacing w:after="0" w:line="360" w:lineRule="auto"/>
        <w:ind w:left="5103"/>
        <w:jc w:val="both"/>
        <w:rPr>
          <w:rFonts w:eastAsia="Calibri"/>
          <w:sz w:val="28"/>
          <w:szCs w:val="28"/>
          <w:lang w:val="uk-UA"/>
        </w:rPr>
      </w:pPr>
      <w:r w:rsidRPr="0095381F">
        <w:rPr>
          <w:rFonts w:eastAsia="Calibri"/>
          <w:sz w:val="28"/>
          <w:szCs w:val="28"/>
          <w:lang w:val="uk-UA"/>
        </w:rPr>
        <w:t>_____________________________</w:t>
      </w:r>
    </w:p>
    <w:p w:rsidR="009A2516" w:rsidRPr="00E96089" w:rsidRDefault="009A2516" w:rsidP="009A2516">
      <w:pPr>
        <w:pStyle w:val="a9"/>
        <w:spacing w:line="240" w:lineRule="auto"/>
        <w:ind w:firstLine="0"/>
        <w:rPr>
          <w:rFonts w:ascii="Times New Roman" w:hAnsi="Times New Roman" w:cs="Times New Roman"/>
          <w:color w:val="auto"/>
          <w:sz w:val="24"/>
          <w:szCs w:val="24"/>
        </w:rPr>
      </w:pPr>
    </w:p>
    <w:p w:rsidR="009A2516" w:rsidRPr="00E96089" w:rsidRDefault="009A2516" w:rsidP="009A2516">
      <w:pPr>
        <w:pStyle w:val="a9"/>
        <w:spacing w:line="240" w:lineRule="auto"/>
        <w:ind w:firstLine="0"/>
        <w:rPr>
          <w:rFonts w:ascii="Times New Roman" w:hAnsi="Times New Roman" w:cs="Times New Roman"/>
          <w:color w:val="auto"/>
          <w:sz w:val="24"/>
          <w:szCs w:val="24"/>
        </w:rPr>
      </w:pPr>
    </w:p>
    <w:p w:rsidR="009A2516" w:rsidRPr="00E96089" w:rsidRDefault="009A2516" w:rsidP="009A2516">
      <w:pPr>
        <w:pStyle w:val="a9"/>
        <w:spacing w:line="240" w:lineRule="auto"/>
        <w:ind w:firstLine="0"/>
        <w:rPr>
          <w:rFonts w:ascii="Times New Roman" w:hAnsi="Times New Roman" w:cs="Times New Roman"/>
          <w:color w:val="auto"/>
          <w:sz w:val="24"/>
          <w:szCs w:val="24"/>
        </w:rPr>
      </w:pPr>
    </w:p>
    <w:p w:rsidR="009A2516" w:rsidRPr="00E96089" w:rsidRDefault="009A2516" w:rsidP="009A2516">
      <w:pPr>
        <w:pStyle w:val="a9"/>
        <w:spacing w:line="240" w:lineRule="auto"/>
        <w:ind w:firstLine="0"/>
        <w:rPr>
          <w:rFonts w:ascii="Times New Roman" w:hAnsi="Times New Roman" w:cs="Times New Roman"/>
          <w:color w:val="auto"/>
          <w:sz w:val="24"/>
          <w:szCs w:val="24"/>
        </w:rPr>
      </w:pPr>
    </w:p>
    <w:p w:rsidR="009A2516" w:rsidRPr="00E96089" w:rsidRDefault="009A2516" w:rsidP="009A2516">
      <w:pPr>
        <w:pStyle w:val="a9"/>
        <w:spacing w:line="240" w:lineRule="auto"/>
        <w:ind w:firstLine="0"/>
        <w:rPr>
          <w:rFonts w:ascii="Times New Roman" w:hAnsi="Times New Roman" w:cs="Times New Roman"/>
          <w:color w:val="auto"/>
          <w:sz w:val="24"/>
          <w:szCs w:val="24"/>
        </w:rPr>
      </w:pPr>
    </w:p>
    <w:p w:rsidR="009A2516" w:rsidRPr="00E96089" w:rsidRDefault="009A2516" w:rsidP="009A2516">
      <w:pPr>
        <w:pStyle w:val="a9"/>
        <w:spacing w:line="240" w:lineRule="auto"/>
        <w:ind w:firstLine="0"/>
        <w:rPr>
          <w:rFonts w:ascii="Times New Roman" w:hAnsi="Times New Roman" w:cs="Times New Roman"/>
          <w:color w:val="auto"/>
          <w:sz w:val="24"/>
          <w:szCs w:val="24"/>
        </w:rPr>
      </w:pPr>
    </w:p>
    <w:p w:rsidR="009A2516" w:rsidRPr="00E96089" w:rsidRDefault="009A2516" w:rsidP="009A2516">
      <w:pPr>
        <w:pStyle w:val="a9"/>
        <w:spacing w:line="240" w:lineRule="auto"/>
        <w:ind w:firstLine="0"/>
        <w:rPr>
          <w:rFonts w:ascii="Times New Roman" w:hAnsi="Times New Roman" w:cs="Times New Roman"/>
          <w:color w:val="auto"/>
          <w:sz w:val="24"/>
          <w:szCs w:val="24"/>
        </w:rPr>
      </w:pPr>
    </w:p>
    <w:p w:rsidR="009A2516" w:rsidRPr="00E96089" w:rsidRDefault="009A2516" w:rsidP="009A2516">
      <w:pPr>
        <w:pStyle w:val="a9"/>
        <w:spacing w:line="240" w:lineRule="auto"/>
        <w:ind w:firstLine="0"/>
        <w:rPr>
          <w:rFonts w:ascii="Times New Roman" w:hAnsi="Times New Roman" w:cs="Times New Roman"/>
          <w:b/>
          <w:color w:val="auto"/>
          <w:sz w:val="24"/>
          <w:szCs w:val="24"/>
        </w:rPr>
      </w:pPr>
    </w:p>
    <w:p w:rsidR="009A2516" w:rsidRPr="00E96089" w:rsidRDefault="009A2516" w:rsidP="009A2516">
      <w:pPr>
        <w:pStyle w:val="a9"/>
        <w:spacing w:line="240" w:lineRule="auto"/>
        <w:ind w:firstLine="0"/>
        <w:rPr>
          <w:rFonts w:ascii="Times New Roman" w:hAnsi="Times New Roman" w:cs="Times New Roman"/>
          <w:b/>
          <w:color w:val="auto"/>
          <w:sz w:val="24"/>
          <w:szCs w:val="24"/>
        </w:rPr>
      </w:pPr>
    </w:p>
    <w:p w:rsidR="009A2516" w:rsidRPr="00E96089" w:rsidRDefault="009A2516" w:rsidP="009A2516">
      <w:pPr>
        <w:pStyle w:val="a9"/>
        <w:spacing w:line="240" w:lineRule="auto"/>
        <w:ind w:firstLine="0"/>
        <w:jc w:val="center"/>
        <w:rPr>
          <w:rFonts w:ascii="Times New Roman" w:hAnsi="Times New Roman" w:cs="Times New Roman"/>
          <w:b/>
          <w:color w:val="auto"/>
          <w:sz w:val="24"/>
          <w:szCs w:val="24"/>
        </w:rPr>
      </w:pPr>
    </w:p>
    <w:p w:rsidR="009A2516" w:rsidRDefault="009A2516" w:rsidP="009A2516">
      <w:pPr>
        <w:pStyle w:val="a9"/>
        <w:spacing w:line="240" w:lineRule="auto"/>
        <w:ind w:firstLine="0"/>
        <w:jc w:val="center"/>
        <w:rPr>
          <w:rFonts w:ascii="Times New Roman" w:hAnsi="Times New Roman" w:cs="Times New Roman"/>
          <w:b/>
          <w:color w:val="auto"/>
          <w:sz w:val="44"/>
          <w:szCs w:val="44"/>
        </w:rPr>
      </w:pPr>
      <w:r w:rsidRPr="00E96089">
        <w:rPr>
          <w:rFonts w:ascii="Times New Roman" w:hAnsi="Times New Roman" w:cs="Times New Roman"/>
          <w:b/>
          <w:color w:val="auto"/>
          <w:sz w:val="44"/>
          <w:szCs w:val="44"/>
        </w:rPr>
        <w:t>СТАТУТ</w:t>
      </w:r>
    </w:p>
    <w:p w:rsidR="00AB1B98" w:rsidRPr="00E96089" w:rsidRDefault="00AB1B98" w:rsidP="009A2516">
      <w:pPr>
        <w:pStyle w:val="a9"/>
        <w:spacing w:line="240" w:lineRule="auto"/>
        <w:ind w:firstLine="0"/>
        <w:jc w:val="center"/>
        <w:rPr>
          <w:rFonts w:ascii="Times New Roman" w:hAnsi="Times New Roman" w:cs="Times New Roman"/>
          <w:b/>
          <w:color w:val="auto"/>
          <w:sz w:val="44"/>
          <w:szCs w:val="44"/>
        </w:rPr>
      </w:pPr>
      <w:r>
        <w:rPr>
          <w:rFonts w:ascii="Times New Roman" w:hAnsi="Times New Roman" w:cs="Times New Roman"/>
          <w:b/>
          <w:color w:val="auto"/>
          <w:sz w:val="44"/>
          <w:szCs w:val="44"/>
        </w:rPr>
        <w:t>Комунального закладу</w:t>
      </w:r>
    </w:p>
    <w:p w:rsidR="009A2516" w:rsidRPr="00120E5E" w:rsidRDefault="00AB1B98" w:rsidP="00120E5E">
      <w:pPr>
        <w:widowControl w:val="0"/>
        <w:autoSpaceDE w:val="0"/>
        <w:autoSpaceDN w:val="0"/>
        <w:adjustRightInd w:val="0"/>
        <w:spacing w:after="0" w:line="240" w:lineRule="auto"/>
        <w:jc w:val="center"/>
        <w:rPr>
          <w:b/>
          <w:bCs/>
          <w:sz w:val="44"/>
          <w:szCs w:val="44"/>
          <w:lang w:val="uk-UA"/>
        </w:rPr>
      </w:pPr>
      <w:r>
        <w:rPr>
          <w:b/>
          <w:bCs/>
          <w:sz w:val="44"/>
          <w:szCs w:val="44"/>
          <w:lang w:val="uk-UA"/>
        </w:rPr>
        <w:t>«</w:t>
      </w:r>
      <w:r w:rsidR="005E0542">
        <w:rPr>
          <w:b/>
          <w:bCs/>
          <w:sz w:val="44"/>
          <w:szCs w:val="44"/>
          <w:lang w:val="uk-UA"/>
        </w:rPr>
        <w:t>Кегичівський</w:t>
      </w:r>
      <w:r w:rsidR="009A2516" w:rsidRPr="00E96089">
        <w:rPr>
          <w:b/>
          <w:bCs/>
          <w:sz w:val="44"/>
          <w:szCs w:val="44"/>
          <w:lang w:val="uk-UA"/>
        </w:rPr>
        <w:t xml:space="preserve"> </w:t>
      </w:r>
      <w:r w:rsidR="005E0542">
        <w:rPr>
          <w:b/>
          <w:bCs/>
          <w:sz w:val="44"/>
          <w:szCs w:val="44"/>
          <w:lang w:val="uk-UA"/>
        </w:rPr>
        <w:t>заклад</w:t>
      </w:r>
      <w:r w:rsidR="00E86B7F" w:rsidRPr="00E96089">
        <w:rPr>
          <w:b/>
          <w:bCs/>
          <w:sz w:val="44"/>
          <w:szCs w:val="44"/>
          <w:lang w:val="uk-UA"/>
        </w:rPr>
        <w:t xml:space="preserve"> дошкільної освіти</w:t>
      </w:r>
      <w:r w:rsidR="009A2516" w:rsidRPr="00E96089">
        <w:rPr>
          <w:b/>
          <w:bCs/>
          <w:sz w:val="44"/>
          <w:szCs w:val="44"/>
          <w:lang w:val="uk-UA"/>
        </w:rPr>
        <w:t xml:space="preserve"> №2</w:t>
      </w:r>
      <w:r w:rsidR="00E96089" w:rsidRPr="00E96089">
        <w:rPr>
          <w:b/>
          <w:bCs/>
          <w:sz w:val="44"/>
          <w:szCs w:val="44"/>
          <w:lang w:val="uk-UA"/>
        </w:rPr>
        <w:t xml:space="preserve"> (ясла-садок) </w:t>
      </w:r>
      <w:r w:rsidR="009A2516" w:rsidRPr="00E96089">
        <w:rPr>
          <w:b/>
          <w:bCs/>
          <w:sz w:val="44"/>
          <w:szCs w:val="44"/>
          <w:lang w:val="uk-UA"/>
        </w:rPr>
        <w:t>Кегичівської селищної ради</w:t>
      </w:r>
      <w:r w:rsidR="00560716">
        <w:rPr>
          <w:b/>
          <w:bCs/>
          <w:sz w:val="44"/>
          <w:szCs w:val="44"/>
          <w:lang w:val="uk-UA"/>
        </w:rPr>
        <w:t>»</w:t>
      </w:r>
    </w:p>
    <w:p w:rsidR="00E96089" w:rsidRPr="00E96089" w:rsidRDefault="00120E5E" w:rsidP="00120E5E">
      <w:pPr>
        <w:widowControl w:val="0"/>
        <w:autoSpaceDE w:val="0"/>
        <w:autoSpaceDN w:val="0"/>
        <w:adjustRightInd w:val="0"/>
        <w:spacing w:after="0" w:line="240" w:lineRule="auto"/>
        <w:jc w:val="center"/>
        <w:rPr>
          <w:b/>
          <w:bCs/>
          <w:lang w:val="uk-UA"/>
        </w:rPr>
      </w:pPr>
      <w:r>
        <w:rPr>
          <w:sz w:val="44"/>
          <w:szCs w:val="44"/>
          <w:lang w:val="uk-UA"/>
        </w:rPr>
        <w:t>(нова редакція)</w:t>
      </w: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Default="00E96089" w:rsidP="009A2516">
      <w:pPr>
        <w:widowControl w:val="0"/>
        <w:autoSpaceDE w:val="0"/>
        <w:autoSpaceDN w:val="0"/>
        <w:adjustRightInd w:val="0"/>
        <w:spacing w:after="0" w:line="240" w:lineRule="auto"/>
        <w:jc w:val="both"/>
        <w:rPr>
          <w:b/>
          <w:bCs/>
          <w:lang w:val="uk-UA"/>
        </w:rPr>
      </w:pPr>
    </w:p>
    <w:p w:rsidR="00187401" w:rsidRDefault="00187401" w:rsidP="009A2516">
      <w:pPr>
        <w:widowControl w:val="0"/>
        <w:autoSpaceDE w:val="0"/>
        <w:autoSpaceDN w:val="0"/>
        <w:adjustRightInd w:val="0"/>
        <w:spacing w:after="0" w:line="240" w:lineRule="auto"/>
        <w:jc w:val="both"/>
        <w:rPr>
          <w:b/>
          <w:bCs/>
          <w:lang w:val="uk-UA"/>
        </w:rPr>
      </w:pPr>
    </w:p>
    <w:p w:rsidR="00187401" w:rsidRDefault="00187401" w:rsidP="009A2516">
      <w:pPr>
        <w:widowControl w:val="0"/>
        <w:autoSpaceDE w:val="0"/>
        <w:autoSpaceDN w:val="0"/>
        <w:adjustRightInd w:val="0"/>
        <w:spacing w:after="0" w:line="240" w:lineRule="auto"/>
        <w:jc w:val="both"/>
        <w:rPr>
          <w:b/>
          <w:bCs/>
          <w:lang w:val="uk-UA"/>
        </w:rPr>
      </w:pPr>
    </w:p>
    <w:p w:rsidR="00187401" w:rsidRDefault="00187401" w:rsidP="009A2516">
      <w:pPr>
        <w:widowControl w:val="0"/>
        <w:autoSpaceDE w:val="0"/>
        <w:autoSpaceDN w:val="0"/>
        <w:adjustRightInd w:val="0"/>
        <w:spacing w:after="0" w:line="240" w:lineRule="auto"/>
        <w:jc w:val="both"/>
        <w:rPr>
          <w:b/>
          <w:bCs/>
          <w:lang w:val="uk-UA"/>
        </w:rPr>
      </w:pPr>
    </w:p>
    <w:p w:rsidR="00FA689D" w:rsidRDefault="00FA689D" w:rsidP="009A2516">
      <w:pPr>
        <w:widowControl w:val="0"/>
        <w:autoSpaceDE w:val="0"/>
        <w:autoSpaceDN w:val="0"/>
        <w:adjustRightInd w:val="0"/>
        <w:spacing w:after="0" w:line="240" w:lineRule="auto"/>
        <w:jc w:val="both"/>
        <w:rPr>
          <w:b/>
          <w:bCs/>
          <w:lang w:val="uk-UA"/>
        </w:rPr>
      </w:pPr>
    </w:p>
    <w:p w:rsidR="00FA689D" w:rsidRDefault="00FA689D" w:rsidP="009A2516">
      <w:pPr>
        <w:widowControl w:val="0"/>
        <w:autoSpaceDE w:val="0"/>
        <w:autoSpaceDN w:val="0"/>
        <w:adjustRightInd w:val="0"/>
        <w:spacing w:after="0" w:line="240" w:lineRule="auto"/>
        <w:jc w:val="both"/>
        <w:rPr>
          <w:b/>
          <w:bCs/>
          <w:lang w:val="uk-UA"/>
        </w:rPr>
      </w:pPr>
    </w:p>
    <w:p w:rsidR="00187401" w:rsidRPr="00E96089" w:rsidRDefault="00187401"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Pr="00E96089" w:rsidRDefault="00E96089" w:rsidP="009A2516">
      <w:pPr>
        <w:widowControl w:val="0"/>
        <w:autoSpaceDE w:val="0"/>
        <w:autoSpaceDN w:val="0"/>
        <w:adjustRightInd w:val="0"/>
        <w:spacing w:after="0" w:line="240" w:lineRule="auto"/>
        <w:jc w:val="both"/>
        <w:rPr>
          <w:b/>
          <w:bCs/>
          <w:lang w:val="uk-UA"/>
        </w:rPr>
      </w:pPr>
    </w:p>
    <w:p w:rsidR="00E96089" w:rsidRDefault="00E96089" w:rsidP="009A2516">
      <w:pPr>
        <w:widowControl w:val="0"/>
        <w:autoSpaceDE w:val="0"/>
        <w:autoSpaceDN w:val="0"/>
        <w:adjustRightInd w:val="0"/>
        <w:spacing w:after="0" w:line="240" w:lineRule="auto"/>
        <w:jc w:val="both"/>
        <w:rPr>
          <w:b/>
          <w:bCs/>
          <w:lang w:val="uk-UA"/>
        </w:rPr>
      </w:pPr>
    </w:p>
    <w:p w:rsidR="00120E5E" w:rsidRPr="00E96089" w:rsidRDefault="00120E5E" w:rsidP="009A2516">
      <w:pPr>
        <w:widowControl w:val="0"/>
        <w:autoSpaceDE w:val="0"/>
        <w:autoSpaceDN w:val="0"/>
        <w:adjustRightInd w:val="0"/>
        <w:spacing w:after="0" w:line="240" w:lineRule="auto"/>
        <w:jc w:val="both"/>
        <w:rPr>
          <w:b/>
          <w:bCs/>
          <w:lang w:val="uk-UA"/>
        </w:rPr>
      </w:pPr>
    </w:p>
    <w:bookmarkEnd w:id="0"/>
    <w:bookmarkEnd w:id="1"/>
    <w:p w:rsidR="009A2516" w:rsidRDefault="009A2516" w:rsidP="00E96089">
      <w:pPr>
        <w:pStyle w:val="aa"/>
        <w:widowControl w:val="0"/>
        <w:numPr>
          <w:ilvl w:val="0"/>
          <w:numId w:val="1"/>
        </w:numPr>
        <w:autoSpaceDE w:val="0"/>
        <w:autoSpaceDN w:val="0"/>
        <w:adjustRightInd w:val="0"/>
        <w:spacing w:after="0" w:line="240" w:lineRule="auto"/>
        <w:ind w:left="426"/>
        <w:jc w:val="center"/>
        <w:rPr>
          <w:b/>
          <w:bCs/>
          <w:sz w:val="28"/>
          <w:szCs w:val="28"/>
          <w:lang w:val="uk-UA"/>
        </w:rPr>
      </w:pPr>
      <w:r w:rsidRPr="00E96089">
        <w:rPr>
          <w:b/>
          <w:bCs/>
          <w:sz w:val="28"/>
          <w:szCs w:val="28"/>
          <w:lang w:val="uk-UA"/>
        </w:rPr>
        <w:lastRenderedPageBreak/>
        <w:t>Загальні положення</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9A2516" w:rsidRPr="00710259" w:rsidRDefault="00710259" w:rsidP="00710259">
      <w:pPr>
        <w:spacing w:after="0" w:line="240" w:lineRule="auto"/>
        <w:ind w:firstLine="567"/>
        <w:jc w:val="both"/>
        <w:rPr>
          <w:rFonts w:eastAsiaTheme="minorHAnsi"/>
          <w:sz w:val="28"/>
          <w:szCs w:val="28"/>
          <w:lang w:val="uk-UA" w:eastAsia="en-US"/>
        </w:rPr>
      </w:pPr>
      <w:r>
        <w:rPr>
          <w:rFonts w:eastAsiaTheme="minorHAnsi"/>
          <w:sz w:val="28"/>
          <w:szCs w:val="28"/>
          <w:lang w:val="uk-UA" w:eastAsia="en-US"/>
        </w:rPr>
        <w:t xml:space="preserve">1.1. </w:t>
      </w:r>
      <w:r w:rsidR="00C5757C" w:rsidRPr="00710259">
        <w:rPr>
          <w:rFonts w:eastAsiaTheme="minorHAnsi"/>
          <w:sz w:val="28"/>
          <w:szCs w:val="28"/>
          <w:lang w:val="uk-UA" w:eastAsia="en-US"/>
        </w:rPr>
        <w:t>Комунальний заклад «</w:t>
      </w:r>
      <w:r w:rsidR="009A2516" w:rsidRPr="00710259">
        <w:rPr>
          <w:rFonts w:eastAsiaTheme="minorHAnsi"/>
          <w:sz w:val="28"/>
          <w:szCs w:val="28"/>
          <w:lang w:val="uk-UA" w:eastAsia="en-US"/>
        </w:rPr>
        <w:t xml:space="preserve">Кегичівський </w:t>
      </w:r>
      <w:r w:rsidR="00E86B7F" w:rsidRPr="00710259">
        <w:rPr>
          <w:rFonts w:eastAsiaTheme="minorHAnsi"/>
          <w:sz w:val="28"/>
          <w:szCs w:val="28"/>
          <w:lang w:val="uk-UA" w:eastAsia="en-US"/>
        </w:rPr>
        <w:t>заклад дошкільної освіти</w:t>
      </w:r>
      <w:r w:rsidR="009A2516" w:rsidRPr="00710259">
        <w:rPr>
          <w:rFonts w:eastAsiaTheme="minorHAnsi"/>
          <w:sz w:val="28"/>
          <w:szCs w:val="28"/>
          <w:lang w:val="uk-UA" w:eastAsia="en-US"/>
        </w:rPr>
        <w:t xml:space="preserve"> №2</w:t>
      </w:r>
      <w:r w:rsidR="00C96A0A" w:rsidRPr="00710259">
        <w:rPr>
          <w:rFonts w:eastAsiaTheme="minorHAnsi"/>
          <w:sz w:val="28"/>
          <w:szCs w:val="28"/>
          <w:lang w:val="uk-UA" w:eastAsia="en-US"/>
        </w:rPr>
        <w:t xml:space="preserve"> (ясла-садок)</w:t>
      </w:r>
      <w:r w:rsidR="009A2516" w:rsidRPr="00710259">
        <w:rPr>
          <w:rFonts w:eastAsiaTheme="minorHAnsi"/>
          <w:sz w:val="28"/>
          <w:szCs w:val="28"/>
          <w:lang w:val="uk-UA" w:eastAsia="en-US"/>
        </w:rPr>
        <w:t xml:space="preserve"> Кегичівської се</w:t>
      </w:r>
      <w:r w:rsidR="00C5757C" w:rsidRPr="00710259">
        <w:rPr>
          <w:rFonts w:eastAsiaTheme="minorHAnsi"/>
          <w:sz w:val="28"/>
          <w:szCs w:val="28"/>
          <w:lang w:val="uk-UA" w:eastAsia="en-US"/>
        </w:rPr>
        <w:t>лищної ради»</w:t>
      </w:r>
      <w:r w:rsidR="005E0542" w:rsidRPr="00710259">
        <w:rPr>
          <w:rFonts w:eastAsiaTheme="minorHAnsi"/>
          <w:sz w:val="28"/>
          <w:szCs w:val="28"/>
          <w:lang w:val="uk-UA" w:eastAsia="en-US"/>
        </w:rPr>
        <w:t xml:space="preserve"> </w:t>
      </w:r>
      <w:r w:rsidR="00AA39F5" w:rsidRPr="00710259">
        <w:rPr>
          <w:rFonts w:eastAsiaTheme="minorHAnsi"/>
          <w:sz w:val="28"/>
          <w:szCs w:val="28"/>
          <w:lang w:val="uk-UA" w:eastAsia="en-US"/>
        </w:rPr>
        <w:t xml:space="preserve">є правонаступником </w:t>
      </w:r>
      <w:r w:rsidR="00AA39F5" w:rsidRPr="00710259">
        <w:rPr>
          <w:rFonts w:eastAsia="Times New Roman"/>
          <w:sz w:val="28"/>
          <w:szCs w:val="28"/>
          <w:lang w:val="uk-UA"/>
        </w:rPr>
        <w:t xml:space="preserve"> Кегичівського дошкільного навчального закладу №2 (ясла-садок) комунальної власності Кегичівської селищної ради Кегичівського району Харківської області </w:t>
      </w:r>
      <w:r w:rsidR="009A2516" w:rsidRPr="00710259">
        <w:rPr>
          <w:rFonts w:eastAsiaTheme="minorHAnsi"/>
          <w:sz w:val="28"/>
          <w:szCs w:val="28"/>
          <w:lang w:val="uk-UA" w:eastAsia="en-US"/>
        </w:rPr>
        <w:t xml:space="preserve"> (далі </w:t>
      </w:r>
      <w:r w:rsidR="00C96196" w:rsidRPr="00710259">
        <w:rPr>
          <w:rFonts w:eastAsiaTheme="minorHAnsi"/>
          <w:sz w:val="28"/>
          <w:szCs w:val="28"/>
          <w:lang w:val="uk-UA" w:eastAsia="en-US"/>
        </w:rPr>
        <w:t>–</w:t>
      </w:r>
      <w:r w:rsidR="009A2516" w:rsidRPr="00710259">
        <w:rPr>
          <w:rFonts w:eastAsiaTheme="minorHAnsi"/>
          <w:sz w:val="28"/>
          <w:szCs w:val="28"/>
          <w:lang w:val="uk-UA" w:eastAsia="en-US"/>
        </w:rPr>
        <w:t xml:space="preserve"> заклад освіти) створено на підставі</w:t>
      </w:r>
      <w:r w:rsidR="00E86B7F" w:rsidRPr="00710259">
        <w:rPr>
          <w:rFonts w:eastAsiaTheme="minorHAnsi"/>
          <w:sz w:val="28"/>
          <w:szCs w:val="28"/>
          <w:lang w:val="uk-UA" w:eastAsia="en-US"/>
        </w:rPr>
        <w:t xml:space="preserve"> рішення Кегичівської селищної ради ХХХХІІ сесії</w:t>
      </w:r>
      <w:r w:rsidR="005E0542" w:rsidRPr="00710259">
        <w:rPr>
          <w:rFonts w:eastAsiaTheme="minorHAnsi"/>
          <w:sz w:val="28"/>
          <w:szCs w:val="28"/>
          <w:lang w:val="uk-UA" w:eastAsia="en-US"/>
        </w:rPr>
        <w:t xml:space="preserve"> </w:t>
      </w:r>
      <w:r w:rsidR="00E86B7F" w:rsidRPr="00710259">
        <w:rPr>
          <w:rFonts w:eastAsiaTheme="minorHAnsi"/>
          <w:sz w:val="28"/>
          <w:szCs w:val="28"/>
          <w:lang w:val="uk-UA" w:eastAsia="en-US"/>
        </w:rPr>
        <w:t xml:space="preserve"> V скликання від 29 червня 2010 року</w:t>
      </w:r>
      <w:r w:rsidR="009A2516" w:rsidRPr="00710259">
        <w:rPr>
          <w:rFonts w:eastAsiaTheme="minorHAnsi"/>
          <w:sz w:val="28"/>
          <w:szCs w:val="28"/>
          <w:lang w:val="uk-UA" w:eastAsia="en-US"/>
        </w:rPr>
        <w:t>.</w:t>
      </w:r>
    </w:p>
    <w:p w:rsidR="008A6FBA" w:rsidRPr="008A6FBA" w:rsidRDefault="008A6FBA" w:rsidP="00A312AC">
      <w:pPr>
        <w:spacing w:after="0" w:line="240" w:lineRule="auto"/>
        <w:ind w:right="-1" w:firstLine="567"/>
        <w:jc w:val="both"/>
        <w:rPr>
          <w:rFonts w:eastAsia="Times New Roman"/>
          <w:sz w:val="28"/>
          <w:szCs w:val="28"/>
          <w:lang w:val="uk-UA"/>
        </w:rPr>
      </w:pPr>
      <w:r w:rsidRPr="008A6FBA">
        <w:rPr>
          <w:rFonts w:eastAsia="Times New Roman"/>
          <w:sz w:val="28"/>
          <w:szCs w:val="28"/>
          <w:lang w:val="uk-UA"/>
        </w:rPr>
        <w:t>1.2. Повне найменування: Комунальний заклад «Кегичівський заклад дошкільної освіти №</w:t>
      </w:r>
      <w:r>
        <w:rPr>
          <w:rFonts w:eastAsia="Times New Roman"/>
          <w:sz w:val="28"/>
          <w:szCs w:val="28"/>
          <w:lang w:val="uk-UA"/>
        </w:rPr>
        <w:t>2</w:t>
      </w:r>
      <w:r w:rsidRPr="008A6FBA">
        <w:rPr>
          <w:rFonts w:eastAsia="Times New Roman"/>
          <w:sz w:val="28"/>
          <w:szCs w:val="28"/>
          <w:lang w:val="uk-UA"/>
        </w:rPr>
        <w:t xml:space="preserve"> (ясла-садок) Кегичівської селищної ради».   </w:t>
      </w:r>
    </w:p>
    <w:p w:rsidR="008A6FBA" w:rsidRPr="008A6FBA" w:rsidRDefault="008A6FBA" w:rsidP="008A6FBA">
      <w:pPr>
        <w:spacing w:after="0" w:line="240" w:lineRule="auto"/>
        <w:ind w:right="-144" w:firstLine="567"/>
        <w:jc w:val="both"/>
        <w:rPr>
          <w:sz w:val="28"/>
          <w:szCs w:val="28"/>
          <w:lang w:val="uk-UA"/>
        </w:rPr>
      </w:pPr>
      <w:r w:rsidRPr="008A6FBA">
        <w:rPr>
          <w:rFonts w:eastAsia="Times New Roman"/>
          <w:sz w:val="28"/>
          <w:szCs w:val="28"/>
          <w:lang w:val="uk-UA"/>
        </w:rPr>
        <w:t xml:space="preserve">1.3. Скорочене найменування: </w:t>
      </w:r>
      <w:proofErr w:type="spellStart"/>
      <w:r w:rsidRPr="008A6FBA">
        <w:rPr>
          <w:rFonts w:eastAsia="Times New Roman"/>
          <w:sz w:val="28"/>
          <w:szCs w:val="28"/>
          <w:lang w:val="uk-UA"/>
        </w:rPr>
        <w:t>КЗ</w:t>
      </w:r>
      <w:proofErr w:type="spellEnd"/>
      <w:r w:rsidRPr="008A6FBA">
        <w:rPr>
          <w:rFonts w:eastAsia="Times New Roman"/>
          <w:sz w:val="28"/>
          <w:szCs w:val="28"/>
          <w:lang w:val="uk-UA"/>
        </w:rPr>
        <w:t xml:space="preserve"> «Кегичівський ЗДО №</w:t>
      </w:r>
      <w:r>
        <w:rPr>
          <w:rFonts w:eastAsia="Times New Roman"/>
          <w:sz w:val="28"/>
          <w:szCs w:val="28"/>
          <w:lang w:val="uk-UA"/>
        </w:rPr>
        <w:t>2</w:t>
      </w:r>
      <w:r w:rsidRPr="008A6FBA">
        <w:rPr>
          <w:rFonts w:eastAsia="Times New Roman"/>
          <w:sz w:val="28"/>
          <w:szCs w:val="28"/>
          <w:lang w:val="uk-UA"/>
        </w:rPr>
        <w:t>».</w:t>
      </w:r>
    </w:p>
    <w:p w:rsidR="008A6FBA" w:rsidRPr="008A6FBA" w:rsidRDefault="008A6FBA" w:rsidP="008A6FBA">
      <w:pPr>
        <w:spacing w:after="0" w:line="240" w:lineRule="auto"/>
        <w:ind w:firstLine="567"/>
        <w:jc w:val="both"/>
        <w:rPr>
          <w:rFonts w:eastAsia="Times New Roman"/>
          <w:sz w:val="28"/>
          <w:szCs w:val="28"/>
          <w:lang w:val="uk-UA"/>
        </w:rPr>
      </w:pPr>
      <w:r w:rsidRPr="008A6FBA">
        <w:rPr>
          <w:rFonts w:eastAsia="Times New Roman"/>
          <w:sz w:val="28"/>
          <w:szCs w:val="28"/>
          <w:lang w:val="uk-UA"/>
        </w:rPr>
        <w:t>1.4. Статус закладу: комунальний.</w:t>
      </w:r>
    </w:p>
    <w:p w:rsidR="008A6FBA" w:rsidRPr="008A6FBA" w:rsidRDefault="008A6FBA" w:rsidP="008A6FBA">
      <w:pPr>
        <w:spacing w:after="0" w:line="240" w:lineRule="auto"/>
        <w:ind w:firstLine="567"/>
        <w:jc w:val="both"/>
        <w:rPr>
          <w:rFonts w:eastAsia="Times New Roman"/>
          <w:sz w:val="28"/>
          <w:szCs w:val="28"/>
          <w:lang w:val="uk-UA"/>
        </w:rPr>
      </w:pPr>
      <w:r w:rsidRPr="008A6FBA">
        <w:rPr>
          <w:rFonts w:eastAsia="Times New Roman"/>
          <w:sz w:val="28"/>
          <w:szCs w:val="28"/>
          <w:lang w:val="uk-UA"/>
        </w:rPr>
        <w:t>1.5. Форма власності: комунальна.</w:t>
      </w:r>
    </w:p>
    <w:p w:rsidR="008A6FBA" w:rsidRPr="008A6FBA" w:rsidRDefault="008A6FBA" w:rsidP="008A6FBA">
      <w:pPr>
        <w:spacing w:after="0" w:line="240" w:lineRule="auto"/>
        <w:ind w:firstLine="567"/>
        <w:jc w:val="both"/>
        <w:rPr>
          <w:rFonts w:eastAsia="Times New Roman"/>
          <w:sz w:val="28"/>
          <w:szCs w:val="28"/>
          <w:lang w:val="uk-UA"/>
        </w:rPr>
      </w:pPr>
      <w:r w:rsidRPr="008A6FBA">
        <w:rPr>
          <w:rFonts w:eastAsia="Times New Roman"/>
          <w:sz w:val="28"/>
          <w:szCs w:val="28"/>
          <w:lang w:val="uk-UA"/>
        </w:rPr>
        <w:t>1.6. Організаційно-правова форма: комунальний заклад.</w:t>
      </w:r>
    </w:p>
    <w:p w:rsidR="009A2516" w:rsidRPr="008A6FBA" w:rsidRDefault="008A6FBA" w:rsidP="008A6FBA">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1.7. </w:t>
      </w:r>
      <w:r w:rsidR="005E0542" w:rsidRPr="008A6FBA">
        <w:rPr>
          <w:sz w:val="28"/>
          <w:szCs w:val="28"/>
          <w:lang w:val="uk-UA"/>
        </w:rPr>
        <w:t xml:space="preserve">Тип закладу освіти: </w:t>
      </w:r>
      <w:r w:rsidR="00E96089" w:rsidRPr="008A6FBA">
        <w:rPr>
          <w:sz w:val="28"/>
          <w:szCs w:val="28"/>
          <w:lang w:val="uk-UA"/>
        </w:rPr>
        <w:t xml:space="preserve"> </w:t>
      </w:r>
      <w:r w:rsidR="00941864" w:rsidRPr="008A6FBA">
        <w:rPr>
          <w:sz w:val="28"/>
          <w:szCs w:val="28"/>
          <w:lang w:val="uk-UA"/>
        </w:rPr>
        <w:t>ясла-</w:t>
      </w:r>
      <w:r w:rsidR="009E2F72" w:rsidRPr="008A6FBA">
        <w:rPr>
          <w:sz w:val="28"/>
          <w:szCs w:val="28"/>
          <w:lang w:val="uk-UA"/>
        </w:rPr>
        <w:t>садок</w:t>
      </w:r>
      <w:r w:rsidR="009A2516" w:rsidRPr="008A6FBA">
        <w:rPr>
          <w:sz w:val="28"/>
          <w:szCs w:val="28"/>
          <w:lang w:val="uk-UA"/>
        </w:rPr>
        <w:t>.</w:t>
      </w:r>
    </w:p>
    <w:p w:rsidR="009A2516" w:rsidRPr="00710259" w:rsidRDefault="00710259" w:rsidP="00710259">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1.8. </w:t>
      </w:r>
      <w:r w:rsidR="009A2516" w:rsidRPr="00710259">
        <w:rPr>
          <w:sz w:val="28"/>
          <w:szCs w:val="28"/>
          <w:lang w:val="uk-UA"/>
        </w:rPr>
        <w:t xml:space="preserve">Юридична адреса закладу освіти: </w:t>
      </w:r>
      <w:r w:rsidR="005E0542" w:rsidRPr="00710259">
        <w:rPr>
          <w:sz w:val="28"/>
          <w:szCs w:val="28"/>
          <w:lang w:val="uk-UA"/>
        </w:rPr>
        <w:t xml:space="preserve">64003, </w:t>
      </w:r>
      <w:r w:rsidR="009A2516" w:rsidRPr="00710259">
        <w:rPr>
          <w:sz w:val="28"/>
          <w:szCs w:val="28"/>
          <w:lang w:val="uk-UA"/>
        </w:rPr>
        <w:t>вул</w:t>
      </w:r>
      <w:r w:rsidR="00816F0E" w:rsidRPr="00710259">
        <w:rPr>
          <w:sz w:val="28"/>
          <w:szCs w:val="28"/>
          <w:lang w:val="uk-UA"/>
        </w:rPr>
        <w:t>иця</w:t>
      </w:r>
      <w:r w:rsidR="009A2516" w:rsidRPr="00710259">
        <w:rPr>
          <w:sz w:val="28"/>
          <w:szCs w:val="28"/>
          <w:lang w:val="uk-UA"/>
        </w:rPr>
        <w:t xml:space="preserve"> Мічуріна,1, </w:t>
      </w:r>
      <w:r w:rsidR="00816F0E" w:rsidRPr="00710259">
        <w:rPr>
          <w:sz w:val="28"/>
          <w:szCs w:val="28"/>
          <w:lang w:val="uk-UA"/>
        </w:rPr>
        <w:t xml:space="preserve">селище міського типу </w:t>
      </w:r>
      <w:r w:rsidR="009A2516" w:rsidRPr="00710259">
        <w:rPr>
          <w:sz w:val="28"/>
          <w:szCs w:val="28"/>
          <w:lang w:val="uk-UA"/>
        </w:rPr>
        <w:t xml:space="preserve">Кегичівка, </w:t>
      </w:r>
      <w:proofErr w:type="spellStart"/>
      <w:r w:rsidR="005E0542" w:rsidRPr="00710259">
        <w:rPr>
          <w:sz w:val="28"/>
          <w:szCs w:val="28"/>
          <w:lang w:val="uk-UA"/>
        </w:rPr>
        <w:t>Красноградський</w:t>
      </w:r>
      <w:proofErr w:type="spellEnd"/>
      <w:r w:rsidR="005E0542" w:rsidRPr="00710259">
        <w:rPr>
          <w:sz w:val="28"/>
          <w:szCs w:val="28"/>
          <w:lang w:val="uk-UA"/>
        </w:rPr>
        <w:t xml:space="preserve"> район, Харківська область.</w:t>
      </w:r>
      <w:r w:rsidR="009A2516" w:rsidRPr="00710259">
        <w:rPr>
          <w:sz w:val="28"/>
          <w:szCs w:val="28"/>
          <w:lang w:val="uk-UA"/>
        </w:rPr>
        <w:t xml:space="preserve"> </w:t>
      </w:r>
      <w:r w:rsidR="005E0542" w:rsidRPr="00710259">
        <w:rPr>
          <w:sz w:val="28"/>
          <w:szCs w:val="28"/>
          <w:lang w:val="uk-UA"/>
        </w:rPr>
        <w:t xml:space="preserve">             </w:t>
      </w:r>
    </w:p>
    <w:p w:rsidR="00710259" w:rsidRPr="00710259" w:rsidRDefault="00710259" w:rsidP="00710259">
      <w:pPr>
        <w:spacing w:after="0" w:line="240" w:lineRule="auto"/>
        <w:ind w:firstLine="567"/>
        <w:jc w:val="both"/>
        <w:rPr>
          <w:rFonts w:eastAsia="Times New Roman"/>
          <w:sz w:val="28"/>
          <w:szCs w:val="28"/>
          <w:lang w:val="uk-UA"/>
        </w:rPr>
      </w:pPr>
      <w:r w:rsidRPr="00710259">
        <w:rPr>
          <w:rFonts w:eastAsia="Times New Roman"/>
          <w:sz w:val="28"/>
          <w:szCs w:val="28"/>
          <w:lang w:val="uk-UA"/>
        </w:rPr>
        <w:t>1.9. Заклад дошкільної освіти є юридичною особою, має печатку і штамп встановленого зразка, розрахункові та інші рахунки у фінансових установах згідно чинного законодавства.</w:t>
      </w:r>
    </w:p>
    <w:p w:rsidR="00710259" w:rsidRPr="00710259" w:rsidRDefault="00710259" w:rsidP="00710259">
      <w:pPr>
        <w:spacing w:after="0" w:line="240" w:lineRule="auto"/>
        <w:ind w:firstLine="567"/>
        <w:jc w:val="both"/>
        <w:rPr>
          <w:rFonts w:eastAsia="Times New Roman"/>
          <w:sz w:val="28"/>
          <w:szCs w:val="28"/>
          <w:lang w:val="uk-UA"/>
        </w:rPr>
      </w:pPr>
      <w:r w:rsidRPr="00710259">
        <w:rPr>
          <w:rFonts w:eastAsia="Times New Roman"/>
          <w:sz w:val="28"/>
          <w:szCs w:val="28"/>
          <w:lang w:val="uk-UA"/>
        </w:rPr>
        <w:t xml:space="preserve">1.10. Засновником закладу дошкільної освіти є </w:t>
      </w:r>
      <w:proofErr w:type="spellStart"/>
      <w:r w:rsidRPr="00710259">
        <w:rPr>
          <w:rFonts w:eastAsia="Times New Roman"/>
          <w:sz w:val="28"/>
          <w:szCs w:val="28"/>
          <w:lang w:val="uk-UA"/>
        </w:rPr>
        <w:t>Кегичівська</w:t>
      </w:r>
      <w:proofErr w:type="spellEnd"/>
      <w:r w:rsidRPr="00710259">
        <w:rPr>
          <w:rFonts w:eastAsia="Times New Roman"/>
          <w:sz w:val="28"/>
          <w:szCs w:val="28"/>
          <w:lang w:val="uk-UA"/>
        </w:rPr>
        <w:t xml:space="preserve"> селищна рада.</w:t>
      </w:r>
    </w:p>
    <w:p w:rsidR="00710259" w:rsidRPr="00710259" w:rsidRDefault="00710259" w:rsidP="00710259">
      <w:pPr>
        <w:spacing w:after="0" w:line="240" w:lineRule="auto"/>
        <w:ind w:firstLine="567"/>
        <w:jc w:val="both"/>
        <w:rPr>
          <w:rFonts w:eastAsia="Times New Roman"/>
          <w:sz w:val="28"/>
          <w:szCs w:val="28"/>
          <w:lang w:val="uk-UA"/>
        </w:rPr>
      </w:pPr>
      <w:r w:rsidRPr="00A312AC">
        <w:rPr>
          <w:noProof/>
          <w:sz w:val="28"/>
          <w:szCs w:val="28"/>
          <w:lang w:val="uk-UA"/>
        </w:rPr>
        <w:t>1.11.</w:t>
      </w:r>
      <w:r w:rsidRPr="00710259">
        <w:rPr>
          <w:noProof/>
          <w:lang w:val="uk-UA"/>
        </w:rPr>
        <w:t xml:space="preserve"> </w:t>
      </w:r>
      <w:r w:rsidRPr="00710259">
        <w:rPr>
          <w:noProof/>
          <w:sz w:val="28"/>
          <w:szCs w:val="28"/>
          <w:lang w:val="uk-UA"/>
        </w:rPr>
        <w:t>Уповноваженим органом управління освітою є Відділ освіти, молоді  та спорту Кегичівської селищної ради.</w:t>
      </w:r>
    </w:p>
    <w:p w:rsidR="00710259" w:rsidRPr="00710259" w:rsidRDefault="00710259" w:rsidP="00710259">
      <w:pPr>
        <w:spacing w:after="0" w:line="240" w:lineRule="auto"/>
        <w:ind w:firstLine="567"/>
        <w:jc w:val="both"/>
        <w:rPr>
          <w:rFonts w:eastAsia="Times New Roman"/>
          <w:sz w:val="28"/>
          <w:szCs w:val="28"/>
          <w:lang w:val="uk-UA"/>
        </w:rPr>
      </w:pPr>
      <w:r w:rsidRPr="00710259">
        <w:rPr>
          <w:rFonts w:eastAsia="Times New Roman"/>
          <w:sz w:val="28"/>
          <w:szCs w:val="28"/>
          <w:lang w:val="uk-UA"/>
        </w:rPr>
        <w:t>1.12. Заклад дошкільної освіти діє на підставі установчих документів,               що затверджуються засновником відповідно до законодавства.</w:t>
      </w:r>
    </w:p>
    <w:p w:rsidR="00710259" w:rsidRPr="00710259" w:rsidRDefault="00710259" w:rsidP="00710259">
      <w:pPr>
        <w:spacing w:after="0" w:line="240" w:lineRule="auto"/>
        <w:ind w:firstLine="567"/>
        <w:jc w:val="both"/>
        <w:rPr>
          <w:rFonts w:eastAsia="Times New Roman"/>
          <w:sz w:val="28"/>
          <w:szCs w:val="28"/>
          <w:lang w:val="uk-UA"/>
        </w:rPr>
      </w:pPr>
      <w:r w:rsidRPr="00710259">
        <w:rPr>
          <w:rFonts w:eastAsia="Times New Roman"/>
          <w:sz w:val="28"/>
          <w:szCs w:val="28"/>
          <w:lang w:val="uk-UA"/>
        </w:rPr>
        <w:t>1.13. Заклад дошкільної освіти в своїй діяльності керується Конституцією України, Законами України «Про освіту», «Про дошкільну освіту», іншими законодавчими та нормативно-правовими актами Президента України, Кабінету Міністрів, наказами Міністерства освіти і науки України та інших виконавчих органів місцевого самоврядування, цим Статутом.</w:t>
      </w:r>
    </w:p>
    <w:p w:rsidR="00362974" w:rsidRPr="00710259" w:rsidRDefault="00710259" w:rsidP="00710259">
      <w:pPr>
        <w:widowControl w:val="0"/>
        <w:shd w:val="clear" w:color="auto" w:fill="FFFFFF"/>
        <w:autoSpaceDE w:val="0"/>
        <w:autoSpaceDN w:val="0"/>
        <w:adjustRightInd w:val="0"/>
        <w:spacing w:after="0" w:line="240" w:lineRule="auto"/>
        <w:ind w:firstLine="567"/>
        <w:jc w:val="both"/>
        <w:rPr>
          <w:sz w:val="28"/>
          <w:szCs w:val="28"/>
          <w:lang w:val="uk-UA"/>
        </w:rPr>
      </w:pPr>
      <w:r>
        <w:rPr>
          <w:sz w:val="28"/>
          <w:szCs w:val="28"/>
          <w:lang w:val="uk-UA"/>
        </w:rPr>
        <w:t xml:space="preserve">1.14. </w:t>
      </w:r>
      <w:r w:rsidR="005E0542" w:rsidRPr="00710259">
        <w:rPr>
          <w:sz w:val="28"/>
          <w:szCs w:val="28"/>
          <w:lang w:val="uk-UA"/>
        </w:rPr>
        <w:t>Мета закладу освіти</w:t>
      </w:r>
      <w:r w:rsidR="00C96196" w:rsidRPr="00710259">
        <w:rPr>
          <w:sz w:val="28"/>
          <w:szCs w:val="28"/>
          <w:lang w:val="uk-UA"/>
        </w:rPr>
        <w:t xml:space="preserve"> </w:t>
      </w:r>
      <w:r w:rsidR="005E0542" w:rsidRPr="00710259">
        <w:rPr>
          <w:sz w:val="28"/>
          <w:szCs w:val="28"/>
          <w:lang w:val="uk-UA"/>
        </w:rPr>
        <w:t> –</w:t>
      </w:r>
      <w:r w:rsidR="00C96196" w:rsidRPr="00710259">
        <w:rPr>
          <w:lang w:val="uk-UA"/>
        </w:rPr>
        <w:t xml:space="preserve"> </w:t>
      </w:r>
      <w:r w:rsidR="009A2516" w:rsidRPr="00710259">
        <w:rPr>
          <w:sz w:val="28"/>
          <w:szCs w:val="28"/>
          <w:lang w:val="uk-UA"/>
        </w:rPr>
        <w:t xml:space="preserve">забезпечити </w:t>
      </w:r>
      <w:r w:rsidR="00362974" w:rsidRPr="00710259">
        <w:rPr>
          <w:sz w:val="28"/>
          <w:szCs w:val="28"/>
          <w:lang w:val="uk-UA"/>
        </w:rPr>
        <w:t>реалізацію права дитини</w:t>
      </w:r>
      <w:r w:rsidR="005E0542" w:rsidRPr="00710259">
        <w:rPr>
          <w:sz w:val="28"/>
          <w:szCs w:val="28"/>
          <w:lang w:val="uk-UA"/>
        </w:rPr>
        <w:t xml:space="preserve">                 </w:t>
      </w:r>
      <w:r w:rsidR="00362974" w:rsidRPr="00710259">
        <w:rPr>
          <w:sz w:val="28"/>
          <w:szCs w:val="28"/>
          <w:lang w:val="uk-UA"/>
        </w:rPr>
        <w:t xml:space="preserve"> на дошкільну освіту, її фізичний, розумовий і духовний розвиток, соціальну адаптацію та готовність продовжувати освіту.</w:t>
      </w:r>
    </w:p>
    <w:p w:rsidR="009A2516" w:rsidRPr="00710259" w:rsidRDefault="00710259" w:rsidP="00710259">
      <w:pPr>
        <w:widowControl w:val="0"/>
        <w:shd w:val="clear" w:color="auto" w:fill="FFFFFF"/>
        <w:autoSpaceDE w:val="0"/>
        <w:autoSpaceDN w:val="0"/>
        <w:adjustRightInd w:val="0"/>
        <w:spacing w:after="0" w:line="240" w:lineRule="auto"/>
        <w:ind w:firstLine="567"/>
        <w:jc w:val="both"/>
        <w:rPr>
          <w:sz w:val="28"/>
          <w:szCs w:val="28"/>
          <w:lang w:val="uk-UA"/>
        </w:rPr>
      </w:pPr>
      <w:r>
        <w:rPr>
          <w:sz w:val="28"/>
          <w:szCs w:val="28"/>
          <w:lang w:val="uk-UA"/>
        </w:rPr>
        <w:t xml:space="preserve">1.15. </w:t>
      </w:r>
      <w:r w:rsidR="009A2516" w:rsidRPr="00710259">
        <w:rPr>
          <w:sz w:val="28"/>
          <w:szCs w:val="28"/>
          <w:lang w:val="uk-UA"/>
        </w:rPr>
        <w:t>Діяльність закладу освіти спрямована на реалізацію основних завдань дошкільної освіти:</w:t>
      </w:r>
    </w:p>
    <w:p w:rsidR="009A2516" w:rsidRPr="005E0542" w:rsidRDefault="009A2516" w:rsidP="00587FF7">
      <w:pPr>
        <w:pStyle w:val="aa"/>
        <w:widowControl w:val="0"/>
        <w:numPr>
          <w:ilvl w:val="0"/>
          <w:numId w:val="23"/>
        </w:numPr>
        <w:tabs>
          <w:tab w:val="left" w:pos="851"/>
        </w:tabs>
        <w:autoSpaceDE w:val="0"/>
        <w:autoSpaceDN w:val="0"/>
        <w:adjustRightInd w:val="0"/>
        <w:spacing w:after="0" w:line="240" w:lineRule="auto"/>
        <w:ind w:left="0" w:firstLine="567"/>
        <w:jc w:val="both"/>
        <w:rPr>
          <w:sz w:val="28"/>
          <w:szCs w:val="28"/>
          <w:lang w:val="uk-UA"/>
        </w:rPr>
      </w:pPr>
      <w:r w:rsidRPr="005E0542">
        <w:rPr>
          <w:sz w:val="28"/>
          <w:szCs w:val="28"/>
          <w:lang w:val="uk-UA"/>
        </w:rPr>
        <w:t>збер</w:t>
      </w:r>
      <w:r w:rsidR="002C79D1">
        <w:rPr>
          <w:sz w:val="28"/>
          <w:szCs w:val="28"/>
          <w:lang w:val="uk-UA"/>
        </w:rPr>
        <w:t>еження</w:t>
      </w:r>
      <w:r w:rsidRPr="005E0542">
        <w:rPr>
          <w:sz w:val="28"/>
          <w:szCs w:val="28"/>
          <w:lang w:val="uk-UA"/>
        </w:rPr>
        <w:t xml:space="preserve"> та зміцн</w:t>
      </w:r>
      <w:r w:rsidR="002C79D1">
        <w:rPr>
          <w:sz w:val="28"/>
          <w:szCs w:val="28"/>
          <w:lang w:val="uk-UA"/>
        </w:rPr>
        <w:t>ення</w:t>
      </w:r>
      <w:r w:rsidRPr="005E0542">
        <w:rPr>
          <w:sz w:val="28"/>
          <w:szCs w:val="28"/>
          <w:lang w:val="uk-UA"/>
        </w:rPr>
        <w:t xml:space="preserve"> фізичн</w:t>
      </w:r>
      <w:r w:rsidR="002C79D1">
        <w:rPr>
          <w:sz w:val="28"/>
          <w:szCs w:val="28"/>
          <w:lang w:val="uk-UA"/>
        </w:rPr>
        <w:t>ого</w:t>
      </w:r>
      <w:r w:rsidRPr="005E0542">
        <w:rPr>
          <w:sz w:val="28"/>
          <w:szCs w:val="28"/>
          <w:lang w:val="uk-UA"/>
        </w:rPr>
        <w:t>, психічн</w:t>
      </w:r>
      <w:r w:rsidR="002C79D1">
        <w:rPr>
          <w:sz w:val="28"/>
          <w:szCs w:val="28"/>
          <w:lang w:val="uk-UA"/>
        </w:rPr>
        <w:t>ого</w:t>
      </w:r>
      <w:r w:rsidRPr="005E0542">
        <w:rPr>
          <w:sz w:val="28"/>
          <w:szCs w:val="28"/>
          <w:lang w:val="uk-UA"/>
        </w:rPr>
        <w:t xml:space="preserve"> і духовн</w:t>
      </w:r>
      <w:r w:rsidR="002C79D1">
        <w:rPr>
          <w:sz w:val="28"/>
          <w:szCs w:val="28"/>
          <w:lang w:val="uk-UA"/>
        </w:rPr>
        <w:t>ого</w:t>
      </w:r>
      <w:r w:rsidRPr="005E0542">
        <w:rPr>
          <w:sz w:val="28"/>
          <w:szCs w:val="28"/>
          <w:lang w:val="uk-UA"/>
        </w:rPr>
        <w:t xml:space="preserve"> здоров’я дитини;</w:t>
      </w:r>
    </w:p>
    <w:p w:rsidR="009A2516" w:rsidRPr="00E96089" w:rsidRDefault="009A2516" w:rsidP="00587FF7">
      <w:pPr>
        <w:pStyle w:val="aa"/>
        <w:widowControl w:val="0"/>
        <w:numPr>
          <w:ilvl w:val="0"/>
          <w:numId w:val="23"/>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вихов</w:t>
      </w:r>
      <w:r w:rsidR="002C79D1">
        <w:rPr>
          <w:sz w:val="28"/>
          <w:szCs w:val="28"/>
          <w:lang w:val="uk-UA"/>
        </w:rPr>
        <w:t xml:space="preserve">ування </w:t>
      </w:r>
      <w:r w:rsidR="005E0542">
        <w:rPr>
          <w:sz w:val="28"/>
          <w:szCs w:val="28"/>
          <w:lang w:val="uk-UA"/>
        </w:rPr>
        <w:t xml:space="preserve"> у</w:t>
      </w:r>
      <w:r w:rsidRPr="00E96089">
        <w:rPr>
          <w:sz w:val="28"/>
          <w:szCs w:val="28"/>
          <w:lang w:val="uk-UA"/>
        </w:rPr>
        <w:t xml:space="preserve"> дітей любов</w:t>
      </w:r>
      <w:r w:rsidR="002C79D1">
        <w:rPr>
          <w:sz w:val="28"/>
          <w:szCs w:val="28"/>
          <w:lang w:val="uk-UA"/>
        </w:rPr>
        <w:t>і</w:t>
      </w:r>
      <w:r w:rsidRPr="00E96089">
        <w:rPr>
          <w:sz w:val="28"/>
          <w:szCs w:val="28"/>
          <w:lang w:val="uk-UA"/>
        </w:rPr>
        <w:t xml:space="preserve"> до України, шаноблив</w:t>
      </w:r>
      <w:r w:rsidR="002C79D1">
        <w:rPr>
          <w:sz w:val="28"/>
          <w:szCs w:val="28"/>
          <w:lang w:val="uk-UA"/>
        </w:rPr>
        <w:t xml:space="preserve">ого </w:t>
      </w:r>
      <w:r w:rsidRPr="00E96089">
        <w:rPr>
          <w:sz w:val="28"/>
          <w:szCs w:val="28"/>
          <w:lang w:val="uk-UA"/>
        </w:rPr>
        <w:t xml:space="preserve">ставлення </w:t>
      </w:r>
      <w:r w:rsidR="00A312AC">
        <w:rPr>
          <w:sz w:val="28"/>
          <w:szCs w:val="28"/>
          <w:lang w:val="uk-UA"/>
        </w:rPr>
        <w:t xml:space="preserve">          </w:t>
      </w:r>
      <w:r w:rsidRPr="00E96089">
        <w:rPr>
          <w:sz w:val="28"/>
          <w:szCs w:val="28"/>
          <w:lang w:val="uk-UA"/>
        </w:rPr>
        <w:t>до родини, поваг</w:t>
      </w:r>
      <w:r w:rsidR="002C79D1">
        <w:rPr>
          <w:sz w:val="28"/>
          <w:szCs w:val="28"/>
          <w:lang w:val="uk-UA"/>
        </w:rPr>
        <w:t xml:space="preserve">и </w:t>
      </w:r>
      <w:r w:rsidRPr="00E96089">
        <w:rPr>
          <w:sz w:val="28"/>
          <w:szCs w:val="28"/>
          <w:lang w:val="uk-UA"/>
        </w:rPr>
        <w:t xml:space="preserve"> до народних традицій і звичаїв, д</w:t>
      </w:r>
      <w:r w:rsidR="002C79D1">
        <w:rPr>
          <w:sz w:val="28"/>
          <w:szCs w:val="28"/>
          <w:lang w:val="uk-UA"/>
        </w:rPr>
        <w:t xml:space="preserve">ержавної мови, регіональних мов </w:t>
      </w:r>
      <w:r w:rsidRPr="00E96089">
        <w:rPr>
          <w:sz w:val="28"/>
          <w:szCs w:val="28"/>
          <w:lang w:val="uk-UA"/>
        </w:rPr>
        <w:t>або мов меншин та рідної мови, національних цінностей Українського народу, а також цінност</w:t>
      </w:r>
      <w:r w:rsidR="00474D0E" w:rsidRPr="00E96089">
        <w:rPr>
          <w:sz w:val="28"/>
          <w:szCs w:val="28"/>
          <w:lang w:val="uk-UA"/>
        </w:rPr>
        <w:t xml:space="preserve">і інших націй і народів, свідоме </w:t>
      </w:r>
      <w:r w:rsidR="002C79D1">
        <w:rPr>
          <w:sz w:val="28"/>
          <w:szCs w:val="28"/>
          <w:lang w:val="uk-UA"/>
        </w:rPr>
        <w:t xml:space="preserve">ставлення до себе, оточення </w:t>
      </w:r>
      <w:r w:rsidRPr="00E96089">
        <w:rPr>
          <w:sz w:val="28"/>
          <w:szCs w:val="28"/>
          <w:lang w:val="uk-UA"/>
        </w:rPr>
        <w:t>та довкілля;</w:t>
      </w:r>
    </w:p>
    <w:p w:rsidR="009A2516" w:rsidRPr="00E96089" w:rsidRDefault="009A2516" w:rsidP="00587FF7">
      <w:pPr>
        <w:pStyle w:val="aa"/>
        <w:widowControl w:val="0"/>
        <w:numPr>
          <w:ilvl w:val="1"/>
          <w:numId w:val="2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формува</w:t>
      </w:r>
      <w:r w:rsidR="002C79D1">
        <w:rPr>
          <w:sz w:val="28"/>
          <w:szCs w:val="28"/>
          <w:lang w:val="uk-UA"/>
        </w:rPr>
        <w:t>ння</w:t>
      </w:r>
      <w:r w:rsidRPr="00E96089">
        <w:rPr>
          <w:sz w:val="28"/>
          <w:szCs w:val="28"/>
          <w:lang w:val="uk-UA"/>
        </w:rPr>
        <w:t xml:space="preserve"> особист</w:t>
      </w:r>
      <w:r w:rsidR="002C79D1">
        <w:rPr>
          <w:sz w:val="28"/>
          <w:szCs w:val="28"/>
          <w:lang w:val="uk-UA"/>
        </w:rPr>
        <w:t>ості</w:t>
      </w:r>
      <w:r w:rsidRPr="00E96089">
        <w:rPr>
          <w:sz w:val="28"/>
          <w:szCs w:val="28"/>
          <w:lang w:val="uk-UA"/>
        </w:rPr>
        <w:t xml:space="preserve"> дитини, розви</w:t>
      </w:r>
      <w:r w:rsidR="002C79D1">
        <w:rPr>
          <w:sz w:val="28"/>
          <w:szCs w:val="28"/>
          <w:lang w:val="uk-UA"/>
        </w:rPr>
        <w:t>ток</w:t>
      </w:r>
      <w:r w:rsidRPr="00E96089">
        <w:rPr>
          <w:sz w:val="28"/>
          <w:szCs w:val="28"/>
          <w:lang w:val="uk-UA"/>
        </w:rPr>
        <w:t xml:space="preserve"> її творч</w:t>
      </w:r>
      <w:r w:rsidR="002C79D1">
        <w:rPr>
          <w:sz w:val="28"/>
          <w:szCs w:val="28"/>
          <w:lang w:val="uk-UA"/>
        </w:rPr>
        <w:t>их</w:t>
      </w:r>
      <w:r w:rsidRPr="00E96089">
        <w:rPr>
          <w:sz w:val="28"/>
          <w:szCs w:val="28"/>
          <w:lang w:val="uk-UA"/>
        </w:rPr>
        <w:t xml:space="preserve"> здібност</w:t>
      </w:r>
      <w:r w:rsidR="002C79D1">
        <w:rPr>
          <w:sz w:val="28"/>
          <w:szCs w:val="28"/>
          <w:lang w:val="uk-UA"/>
        </w:rPr>
        <w:t>ей</w:t>
      </w:r>
      <w:r w:rsidRPr="00E96089">
        <w:rPr>
          <w:sz w:val="28"/>
          <w:szCs w:val="28"/>
          <w:lang w:val="uk-UA"/>
        </w:rPr>
        <w:t>;</w:t>
      </w:r>
    </w:p>
    <w:p w:rsidR="009A2516" w:rsidRPr="00E96089" w:rsidRDefault="009A2516" w:rsidP="00587FF7">
      <w:pPr>
        <w:pStyle w:val="aa"/>
        <w:widowControl w:val="0"/>
        <w:numPr>
          <w:ilvl w:val="1"/>
          <w:numId w:val="2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викон</w:t>
      </w:r>
      <w:r w:rsidR="002C79D1">
        <w:rPr>
          <w:sz w:val="28"/>
          <w:szCs w:val="28"/>
          <w:lang w:val="uk-UA"/>
        </w:rPr>
        <w:t>ання</w:t>
      </w:r>
      <w:r w:rsidRPr="00E96089">
        <w:rPr>
          <w:sz w:val="28"/>
          <w:szCs w:val="28"/>
          <w:lang w:val="uk-UA"/>
        </w:rPr>
        <w:t xml:space="preserve"> вимог Базового компонента дошкільної освіти;</w:t>
      </w:r>
    </w:p>
    <w:p w:rsidR="009A2516" w:rsidRPr="00E96089" w:rsidRDefault="009A2516" w:rsidP="00587FF7">
      <w:pPr>
        <w:pStyle w:val="aa"/>
        <w:widowControl w:val="0"/>
        <w:numPr>
          <w:ilvl w:val="1"/>
          <w:numId w:val="2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забезпеч</w:t>
      </w:r>
      <w:r w:rsidR="002C79D1">
        <w:rPr>
          <w:sz w:val="28"/>
          <w:szCs w:val="28"/>
          <w:lang w:val="uk-UA"/>
        </w:rPr>
        <w:t xml:space="preserve">ення </w:t>
      </w:r>
      <w:r w:rsidRPr="00E96089">
        <w:rPr>
          <w:sz w:val="28"/>
          <w:szCs w:val="28"/>
          <w:lang w:val="uk-UA"/>
        </w:rPr>
        <w:t>соціальн</w:t>
      </w:r>
      <w:r w:rsidR="002C79D1">
        <w:rPr>
          <w:sz w:val="28"/>
          <w:szCs w:val="28"/>
          <w:lang w:val="uk-UA"/>
        </w:rPr>
        <w:t>ої</w:t>
      </w:r>
      <w:r w:rsidRPr="00E96089">
        <w:rPr>
          <w:sz w:val="28"/>
          <w:szCs w:val="28"/>
          <w:lang w:val="uk-UA"/>
        </w:rPr>
        <w:t xml:space="preserve"> адаптаці</w:t>
      </w:r>
      <w:r w:rsidR="002C79D1">
        <w:rPr>
          <w:sz w:val="28"/>
          <w:szCs w:val="28"/>
          <w:lang w:val="uk-UA"/>
        </w:rPr>
        <w:t>ї</w:t>
      </w:r>
      <w:r w:rsidRPr="00E96089">
        <w:rPr>
          <w:sz w:val="28"/>
          <w:szCs w:val="28"/>
          <w:lang w:val="uk-UA"/>
        </w:rPr>
        <w:t xml:space="preserve"> та готовн</w:t>
      </w:r>
      <w:r w:rsidR="002C79D1">
        <w:rPr>
          <w:sz w:val="28"/>
          <w:szCs w:val="28"/>
          <w:lang w:val="uk-UA"/>
        </w:rPr>
        <w:t>ості</w:t>
      </w:r>
      <w:r w:rsidRPr="00E96089">
        <w:rPr>
          <w:sz w:val="28"/>
          <w:szCs w:val="28"/>
          <w:lang w:val="uk-UA"/>
        </w:rPr>
        <w:t xml:space="preserve"> продовжувати освіту;</w:t>
      </w:r>
    </w:p>
    <w:p w:rsidR="009A2516" w:rsidRPr="00E96089" w:rsidRDefault="002C79D1" w:rsidP="00587FF7">
      <w:pPr>
        <w:pStyle w:val="aa"/>
        <w:widowControl w:val="0"/>
        <w:numPr>
          <w:ilvl w:val="1"/>
          <w:numId w:val="24"/>
        </w:numPr>
        <w:tabs>
          <w:tab w:val="left" w:pos="851"/>
        </w:tabs>
        <w:autoSpaceDE w:val="0"/>
        <w:autoSpaceDN w:val="0"/>
        <w:adjustRightInd w:val="0"/>
        <w:spacing w:after="0" w:line="240" w:lineRule="auto"/>
        <w:ind w:left="0" w:firstLine="567"/>
        <w:jc w:val="both"/>
        <w:rPr>
          <w:sz w:val="28"/>
          <w:szCs w:val="28"/>
          <w:lang w:val="uk-UA"/>
        </w:rPr>
      </w:pPr>
      <w:r>
        <w:rPr>
          <w:sz w:val="28"/>
          <w:szCs w:val="28"/>
          <w:shd w:val="clear" w:color="auto" w:fill="FFFFFF"/>
          <w:lang w:val="uk-UA"/>
        </w:rPr>
        <w:lastRenderedPageBreak/>
        <w:t xml:space="preserve">здійснення </w:t>
      </w:r>
      <w:proofErr w:type="spellStart"/>
      <w:r>
        <w:rPr>
          <w:sz w:val="28"/>
          <w:szCs w:val="28"/>
          <w:shd w:val="clear" w:color="auto" w:fill="FFFFFF"/>
          <w:lang w:val="uk-UA"/>
        </w:rPr>
        <w:t>компетентнісного</w:t>
      </w:r>
      <w:proofErr w:type="spellEnd"/>
      <w:r>
        <w:rPr>
          <w:sz w:val="28"/>
          <w:szCs w:val="28"/>
          <w:shd w:val="clear" w:color="auto" w:fill="FFFFFF"/>
          <w:lang w:val="uk-UA"/>
        </w:rPr>
        <w:t xml:space="preserve"> підходу</w:t>
      </w:r>
      <w:r w:rsidR="00D67220" w:rsidRPr="00E96089">
        <w:rPr>
          <w:sz w:val="28"/>
          <w:szCs w:val="28"/>
          <w:shd w:val="clear" w:color="auto" w:fill="FFFFFF"/>
          <w:lang w:val="uk-UA"/>
        </w:rPr>
        <w:t xml:space="preserve"> до розвитку особистості</w:t>
      </w:r>
      <w:r w:rsidR="009A2516" w:rsidRPr="00E96089">
        <w:rPr>
          <w:sz w:val="28"/>
          <w:szCs w:val="28"/>
          <w:lang w:val="uk-UA"/>
        </w:rPr>
        <w:t>;</w:t>
      </w:r>
    </w:p>
    <w:p w:rsidR="009A2516" w:rsidRPr="00E96089" w:rsidRDefault="002C79D1" w:rsidP="00587FF7">
      <w:pPr>
        <w:pStyle w:val="aa"/>
        <w:widowControl w:val="0"/>
        <w:numPr>
          <w:ilvl w:val="1"/>
          <w:numId w:val="24"/>
        </w:numPr>
        <w:tabs>
          <w:tab w:val="left" w:pos="851"/>
        </w:tabs>
        <w:autoSpaceDE w:val="0"/>
        <w:autoSpaceDN w:val="0"/>
        <w:adjustRightInd w:val="0"/>
        <w:spacing w:after="0" w:line="240" w:lineRule="auto"/>
        <w:ind w:left="0" w:firstLine="567"/>
        <w:jc w:val="both"/>
        <w:rPr>
          <w:sz w:val="28"/>
          <w:szCs w:val="28"/>
          <w:lang w:val="uk-UA"/>
        </w:rPr>
      </w:pPr>
      <w:r>
        <w:rPr>
          <w:sz w:val="28"/>
          <w:szCs w:val="28"/>
          <w:lang w:val="uk-UA"/>
        </w:rPr>
        <w:t>створення сприятливих</w:t>
      </w:r>
      <w:r w:rsidR="00D67220" w:rsidRPr="00E96089">
        <w:rPr>
          <w:sz w:val="28"/>
          <w:szCs w:val="28"/>
          <w:lang w:val="uk-UA"/>
        </w:rPr>
        <w:t xml:space="preserve"> умов для формування особистої зрілості дитини, її базових якостей</w:t>
      </w:r>
      <w:r w:rsidR="009A2516" w:rsidRPr="00E96089">
        <w:rPr>
          <w:sz w:val="28"/>
          <w:szCs w:val="28"/>
          <w:lang w:val="uk-UA"/>
        </w:rPr>
        <w:t>;</w:t>
      </w:r>
    </w:p>
    <w:p w:rsidR="009A2516" w:rsidRPr="00E96089" w:rsidRDefault="002C79D1" w:rsidP="00587FF7">
      <w:pPr>
        <w:pStyle w:val="aa"/>
        <w:widowControl w:val="0"/>
        <w:numPr>
          <w:ilvl w:val="1"/>
          <w:numId w:val="24"/>
        </w:numPr>
        <w:tabs>
          <w:tab w:val="left" w:pos="851"/>
        </w:tabs>
        <w:autoSpaceDE w:val="0"/>
        <w:autoSpaceDN w:val="0"/>
        <w:adjustRightInd w:val="0"/>
        <w:spacing w:after="0" w:line="240" w:lineRule="auto"/>
        <w:ind w:left="0" w:firstLine="567"/>
        <w:jc w:val="both"/>
        <w:rPr>
          <w:sz w:val="28"/>
          <w:szCs w:val="28"/>
          <w:lang w:val="uk-UA"/>
        </w:rPr>
      </w:pPr>
      <w:r>
        <w:rPr>
          <w:sz w:val="28"/>
          <w:szCs w:val="28"/>
          <w:lang w:val="uk-UA"/>
        </w:rPr>
        <w:t>формування</w:t>
      </w:r>
      <w:r w:rsidR="00D67220" w:rsidRPr="00E96089">
        <w:rPr>
          <w:sz w:val="28"/>
          <w:szCs w:val="28"/>
          <w:lang w:val="uk-UA"/>
        </w:rPr>
        <w:t xml:space="preserve"> у дітей цілісної, реалістичної картини світу, основ світогляду</w:t>
      </w:r>
      <w:r w:rsidR="009A2516" w:rsidRPr="00E96089">
        <w:rPr>
          <w:sz w:val="28"/>
          <w:szCs w:val="28"/>
          <w:lang w:val="uk-UA"/>
        </w:rPr>
        <w:t>;</w:t>
      </w:r>
    </w:p>
    <w:p w:rsidR="00D67220" w:rsidRPr="00E96089" w:rsidRDefault="002C79D1" w:rsidP="00587FF7">
      <w:pPr>
        <w:pStyle w:val="aa"/>
        <w:widowControl w:val="0"/>
        <w:numPr>
          <w:ilvl w:val="1"/>
          <w:numId w:val="24"/>
        </w:numPr>
        <w:tabs>
          <w:tab w:val="left" w:pos="851"/>
        </w:tabs>
        <w:autoSpaceDE w:val="0"/>
        <w:autoSpaceDN w:val="0"/>
        <w:adjustRightInd w:val="0"/>
        <w:spacing w:after="0" w:line="240" w:lineRule="auto"/>
        <w:ind w:left="0" w:firstLine="567"/>
        <w:jc w:val="both"/>
        <w:rPr>
          <w:sz w:val="28"/>
          <w:szCs w:val="28"/>
          <w:lang w:val="uk-UA"/>
        </w:rPr>
      </w:pPr>
      <w:r>
        <w:rPr>
          <w:sz w:val="28"/>
          <w:szCs w:val="28"/>
          <w:shd w:val="clear" w:color="auto" w:fill="FFFFFF"/>
          <w:lang w:val="uk-UA"/>
        </w:rPr>
        <w:t>поваги</w:t>
      </w:r>
      <w:r w:rsidR="00D67220" w:rsidRPr="00E96089">
        <w:rPr>
          <w:sz w:val="28"/>
          <w:szCs w:val="28"/>
          <w:shd w:val="clear" w:color="auto" w:fill="FFFFFF"/>
          <w:lang w:val="uk-UA"/>
        </w:rPr>
        <w:t xml:space="preserve"> до дитини, врахування індивідуального особистого досвіду дошкільника.</w:t>
      </w:r>
    </w:p>
    <w:p w:rsidR="009A2516" w:rsidRPr="00710259" w:rsidRDefault="00710259" w:rsidP="00710259">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1.16. </w:t>
      </w:r>
      <w:r w:rsidR="009A2516" w:rsidRPr="00710259">
        <w:rPr>
          <w:sz w:val="28"/>
          <w:szCs w:val="28"/>
          <w:lang w:val="uk-UA"/>
        </w:rPr>
        <w:t>Основн</w:t>
      </w:r>
      <w:r w:rsidR="00362974" w:rsidRPr="00710259">
        <w:rPr>
          <w:sz w:val="28"/>
          <w:szCs w:val="28"/>
          <w:lang w:val="uk-UA"/>
        </w:rPr>
        <w:t>і</w:t>
      </w:r>
      <w:r w:rsidR="009A2516" w:rsidRPr="00710259">
        <w:rPr>
          <w:sz w:val="28"/>
          <w:szCs w:val="28"/>
          <w:lang w:val="uk-UA"/>
        </w:rPr>
        <w:t xml:space="preserve"> повноваження закладу освіти:</w:t>
      </w:r>
    </w:p>
    <w:p w:rsidR="009A2516" w:rsidRPr="00E96089" w:rsidRDefault="009A2516" w:rsidP="00587FF7">
      <w:pPr>
        <w:pStyle w:val="aa"/>
        <w:widowControl w:val="0"/>
        <w:numPr>
          <w:ilvl w:val="0"/>
          <w:numId w:val="25"/>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задовол</w:t>
      </w:r>
      <w:r w:rsidR="00362974" w:rsidRPr="00E96089">
        <w:rPr>
          <w:sz w:val="28"/>
          <w:szCs w:val="28"/>
          <w:lang w:val="uk-UA"/>
        </w:rPr>
        <w:t>ьняє</w:t>
      </w:r>
      <w:r w:rsidRPr="00E96089">
        <w:rPr>
          <w:sz w:val="28"/>
          <w:szCs w:val="28"/>
          <w:lang w:val="uk-UA"/>
        </w:rPr>
        <w:t xml:space="preserve"> потреб</w:t>
      </w:r>
      <w:r w:rsidR="00362974" w:rsidRPr="00E96089">
        <w:rPr>
          <w:sz w:val="28"/>
          <w:szCs w:val="28"/>
          <w:lang w:val="uk-UA"/>
        </w:rPr>
        <w:t>у</w:t>
      </w:r>
      <w:r w:rsidRPr="00E96089">
        <w:rPr>
          <w:sz w:val="28"/>
          <w:szCs w:val="28"/>
          <w:lang w:val="uk-UA"/>
        </w:rPr>
        <w:t xml:space="preserve"> громадян відповідної території </w:t>
      </w:r>
      <w:r w:rsidR="00362974" w:rsidRPr="00E96089">
        <w:rPr>
          <w:sz w:val="28"/>
          <w:szCs w:val="28"/>
          <w:lang w:val="uk-UA"/>
        </w:rPr>
        <w:t>на</w:t>
      </w:r>
      <w:r w:rsidRPr="00E96089">
        <w:rPr>
          <w:sz w:val="28"/>
          <w:szCs w:val="28"/>
          <w:lang w:val="uk-UA"/>
        </w:rPr>
        <w:t xml:space="preserve"> дошкільн</w:t>
      </w:r>
      <w:r w:rsidR="00362974" w:rsidRPr="00E96089">
        <w:rPr>
          <w:sz w:val="28"/>
          <w:szCs w:val="28"/>
          <w:lang w:val="uk-UA"/>
        </w:rPr>
        <w:t>у</w:t>
      </w:r>
      <w:r w:rsidRPr="00E96089">
        <w:rPr>
          <w:sz w:val="28"/>
          <w:szCs w:val="28"/>
          <w:lang w:val="uk-UA"/>
        </w:rPr>
        <w:t xml:space="preserve"> освіт</w:t>
      </w:r>
      <w:r w:rsidR="00362974" w:rsidRPr="00E96089">
        <w:rPr>
          <w:sz w:val="28"/>
          <w:szCs w:val="28"/>
          <w:lang w:val="uk-UA"/>
        </w:rPr>
        <w:t>у</w:t>
      </w:r>
      <w:r w:rsidRPr="00E96089">
        <w:rPr>
          <w:sz w:val="28"/>
          <w:szCs w:val="28"/>
          <w:lang w:val="uk-UA"/>
        </w:rPr>
        <w:t>;</w:t>
      </w:r>
      <w:bookmarkStart w:id="2" w:name="n91"/>
      <w:bookmarkEnd w:id="2"/>
    </w:p>
    <w:p w:rsidR="009A2516" w:rsidRPr="00E96089" w:rsidRDefault="009A2516" w:rsidP="00587FF7">
      <w:pPr>
        <w:pStyle w:val="aa"/>
        <w:widowControl w:val="0"/>
        <w:numPr>
          <w:ilvl w:val="0"/>
          <w:numId w:val="25"/>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забезпеч</w:t>
      </w:r>
      <w:r w:rsidR="00362974" w:rsidRPr="00E96089">
        <w:rPr>
          <w:sz w:val="28"/>
          <w:szCs w:val="28"/>
          <w:lang w:val="uk-UA"/>
        </w:rPr>
        <w:t>ує</w:t>
      </w:r>
      <w:r w:rsidRPr="00E96089">
        <w:rPr>
          <w:sz w:val="28"/>
          <w:szCs w:val="28"/>
          <w:lang w:val="uk-UA"/>
        </w:rPr>
        <w:t xml:space="preserve"> відповідності рівня дошкільної освіти вимогам Базового компонента дошкільної освіти;</w:t>
      </w:r>
    </w:p>
    <w:p w:rsidR="009A2516" w:rsidRPr="00E96089" w:rsidRDefault="009A2516" w:rsidP="00587FF7">
      <w:pPr>
        <w:pStyle w:val="aa"/>
        <w:widowControl w:val="0"/>
        <w:numPr>
          <w:ilvl w:val="0"/>
          <w:numId w:val="25"/>
        </w:numPr>
        <w:tabs>
          <w:tab w:val="left" w:pos="851"/>
        </w:tabs>
        <w:autoSpaceDE w:val="0"/>
        <w:autoSpaceDN w:val="0"/>
        <w:adjustRightInd w:val="0"/>
        <w:spacing w:after="0" w:line="240" w:lineRule="auto"/>
        <w:ind w:left="0" w:firstLine="567"/>
        <w:jc w:val="both"/>
        <w:rPr>
          <w:sz w:val="28"/>
          <w:szCs w:val="28"/>
          <w:lang w:val="uk-UA"/>
        </w:rPr>
      </w:pPr>
      <w:bookmarkStart w:id="3" w:name="n92"/>
      <w:bookmarkEnd w:id="3"/>
      <w:r w:rsidRPr="00E96089">
        <w:rPr>
          <w:sz w:val="28"/>
          <w:szCs w:val="28"/>
          <w:lang w:val="uk-UA"/>
        </w:rPr>
        <w:t>створ</w:t>
      </w:r>
      <w:r w:rsidR="00362974" w:rsidRPr="00E96089">
        <w:rPr>
          <w:sz w:val="28"/>
          <w:szCs w:val="28"/>
          <w:lang w:val="uk-UA"/>
        </w:rPr>
        <w:t>ює</w:t>
      </w:r>
      <w:r w:rsidRPr="00E96089">
        <w:rPr>
          <w:sz w:val="28"/>
          <w:szCs w:val="28"/>
          <w:lang w:val="uk-UA"/>
        </w:rPr>
        <w:t xml:space="preserve"> безпечн</w:t>
      </w:r>
      <w:r w:rsidR="00362974" w:rsidRPr="00E96089">
        <w:rPr>
          <w:sz w:val="28"/>
          <w:szCs w:val="28"/>
          <w:lang w:val="uk-UA"/>
        </w:rPr>
        <w:t>і</w:t>
      </w:r>
      <w:r w:rsidRPr="00E96089">
        <w:rPr>
          <w:sz w:val="28"/>
          <w:szCs w:val="28"/>
          <w:lang w:val="uk-UA"/>
        </w:rPr>
        <w:t xml:space="preserve"> та нешкідлив</w:t>
      </w:r>
      <w:r w:rsidR="00362974" w:rsidRPr="00E96089">
        <w:rPr>
          <w:sz w:val="28"/>
          <w:szCs w:val="28"/>
          <w:lang w:val="uk-UA"/>
        </w:rPr>
        <w:t>і</w:t>
      </w:r>
      <w:r w:rsidRPr="00E96089">
        <w:rPr>
          <w:sz w:val="28"/>
          <w:szCs w:val="28"/>
          <w:lang w:val="uk-UA"/>
        </w:rPr>
        <w:t xml:space="preserve"> умов</w:t>
      </w:r>
      <w:r w:rsidR="00362974" w:rsidRPr="00E96089">
        <w:rPr>
          <w:sz w:val="28"/>
          <w:szCs w:val="28"/>
          <w:lang w:val="uk-UA"/>
        </w:rPr>
        <w:t>и</w:t>
      </w:r>
      <w:r w:rsidR="005E0542">
        <w:rPr>
          <w:sz w:val="28"/>
          <w:szCs w:val="28"/>
          <w:lang w:val="uk-UA"/>
        </w:rPr>
        <w:t xml:space="preserve"> </w:t>
      </w:r>
      <w:r w:rsidR="00474D0E" w:rsidRPr="00E96089">
        <w:rPr>
          <w:sz w:val="28"/>
          <w:szCs w:val="28"/>
          <w:lang w:val="uk-UA"/>
        </w:rPr>
        <w:t xml:space="preserve">для фізичного розвитку </w:t>
      </w:r>
      <w:r w:rsidR="005E0542">
        <w:rPr>
          <w:sz w:val="28"/>
          <w:szCs w:val="28"/>
          <w:lang w:val="uk-UA"/>
        </w:rPr>
        <w:t xml:space="preserve">                          </w:t>
      </w:r>
      <w:r w:rsidR="00474D0E" w:rsidRPr="00E96089">
        <w:rPr>
          <w:sz w:val="28"/>
          <w:szCs w:val="28"/>
          <w:lang w:val="uk-UA"/>
        </w:rPr>
        <w:t>та зміцнення здоров’я дітей</w:t>
      </w:r>
      <w:r w:rsidRPr="00E96089">
        <w:rPr>
          <w:sz w:val="28"/>
          <w:szCs w:val="28"/>
          <w:lang w:val="uk-UA"/>
        </w:rPr>
        <w:t>, виховання та навчання дітей;</w:t>
      </w:r>
      <w:bookmarkStart w:id="4" w:name="n93"/>
      <w:bookmarkEnd w:id="4"/>
    </w:p>
    <w:p w:rsidR="009A2516" w:rsidRPr="00E96089" w:rsidRDefault="009A2516" w:rsidP="00587FF7">
      <w:pPr>
        <w:pStyle w:val="aa"/>
        <w:widowControl w:val="0"/>
        <w:numPr>
          <w:ilvl w:val="0"/>
          <w:numId w:val="25"/>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форму</w:t>
      </w:r>
      <w:r w:rsidR="005E0542">
        <w:rPr>
          <w:sz w:val="28"/>
          <w:szCs w:val="28"/>
          <w:lang w:val="uk-UA"/>
        </w:rPr>
        <w:t>є у</w:t>
      </w:r>
      <w:r w:rsidRPr="00E96089">
        <w:rPr>
          <w:sz w:val="28"/>
          <w:szCs w:val="28"/>
          <w:lang w:val="uk-UA"/>
        </w:rPr>
        <w:t xml:space="preserve"> дітей гігієнічн</w:t>
      </w:r>
      <w:r w:rsidR="00474D0E" w:rsidRPr="00E96089">
        <w:rPr>
          <w:sz w:val="28"/>
          <w:szCs w:val="28"/>
          <w:lang w:val="uk-UA"/>
        </w:rPr>
        <w:t>і</w:t>
      </w:r>
      <w:r w:rsidRPr="00E96089">
        <w:rPr>
          <w:sz w:val="28"/>
          <w:szCs w:val="28"/>
          <w:lang w:val="uk-UA"/>
        </w:rPr>
        <w:t xml:space="preserve"> навич</w:t>
      </w:r>
      <w:r w:rsidR="00474D0E" w:rsidRPr="00E96089">
        <w:rPr>
          <w:sz w:val="28"/>
          <w:szCs w:val="28"/>
          <w:lang w:val="uk-UA"/>
        </w:rPr>
        <w:t>ки</w:t>
      </w:r>
      <w:r w:rsidRPr="00E96089">
        <w:rPr>
          <w:sz w:val="28"/>
          <w:szCs w:val="28"/>
          <w:lang w:val="uk-UA"/>
        </w:rPr>
        <w:t xml:space="preserve"> та основ</w:t>
      </w:r>
      <w:r w:rsidR="00474D0E" w:rsidRPr="00E96089">
        <w:rPr>
          <w:sz w:val="28"/>
          <w:szCs w:val="28"/>
          <w:lang w:val="uk-UA"/>
        </w:rPr>
        <w:t>и</w:t>
      </w:r>
      <w:r w:rsidRPr="00E96089">
        <w:rPr>
          <w:sz w:val="28"/>
          <w:szCs w:val="28"/>
          <w:lang w:val="uk-UA"/>
        </w:rPr>
        <w:t xml:space="preserve"> здорового способу життя, норм безпечної поведінки;</w:t>
      </w:r>
      <w:bookmarkStart w:id="5" w:name="n94"/>
      <w:bookmarkEnd w:id="5"/>
    </w:p>
    <w:p w:rsidR="009A2516" w:rsidRPr="00E96089" w:rsidRDefault="009A2516" w:rsidP="005E0542">
      <w:pPr>
        <w:pStyle w:val="aa"/>
        <w:widowControl w:val="0"/>
        <w:numPr>
          <w:ilvl w:val="0"/>
          <w:numId w:val="25"/>
        </w:numPr>
        <w:autoSpaceDE w:val="0"/>
        <w:autoSpaceDN w:val="0"/>
        <w:adjustRightInd w:val="0"/>
        <w:spacing w:after="0" w:line="240" w:lineRule="auto"/>
        <w:ind w:left="0" w:firstLine="567"/>
        <w:jc w:val="both"/>
        <w:rPr>
          <w:sz w:val="28"/>
          <w:szCs w:val="28"/>
          <w:lang w:val="uk-UA"/>
        </w:rPr>
      </w:pPr>
      <w:r w:rsidRPr="00E96089">
        <w:rPr>
          <w:sz w:val="28"/>
          <w:szCs w:val="28"/>
          <w:lang w:val="uk-UA"/>
        </w:rPr>
        <w:t>сприя</w:t>
      </w:r>
      <w:r w:rsidR="00474D0E" w:rsidRPr="00E96089">
        <w:rPr>
          <w:sz w:val="28"/>
          <w:szCs w:val="28"/>
          <w:lang w:val="uk-UA"/>
        </w:rPr>
        <w:t>є</w:t>
      </w:r>
      <w:r w:rsidRPr="00E96089">
        <w:rPr>
          <w:sz w:val="28"/>
          <w:szCs w:val="28"/>
          <w:lang w:val="uk-UA"/>
        </w:rPr>
        <w:t xml:space="preserve"> збереженню та зміцненню здоров’я, розумовому, психологічному і фізичному розвитку дітей.</w:t>
      </w:r>
    </w:p>
    <w:p w:rsidR="009A2516" w:rsidRPr="00E96089" w:rsidRDefault="009A2516" w:rsidP="00E96089">
      <w:pPr>
        <w:spacing w:after="0" w:line="240" w:lineRule="auto"/>
        <w:ind w:firstLine="709"/>
        <w:rPr>
          <w:sz w:val="28"/>
          <w:szCs w:val="28"/>
          <w:lang w:val="uk-UA"/>
        </w:rPr>
      </w:pPr>
      <w:r w:rsidRPr="00E96089">
        <w:rPr>
          <w:sz w:val="28"/>
          <w:szCs w:val="28"/>
          <w:lang w:val="uk-UA"/>
        </w:rPr>
        <w:t>Заклад освіти:</w:t>
      </w:r>
    </w:p>
    <w:p w:rsidR="009A2516" w:rsidRPr="00E96089" w:rsidRDefault="009A2516" w:rsidP="00587FF7">
      <w:pPr>
        <w:pStyle w:val="aa"/>
        <w:widowControl w:val="0"/>
        <w:numPr>
          <w:ilvl w:val="0"/>
          <w:numId w:val="26"/>
        </w:numPr>
        <w:tabs>
          <w:tab w:val="left" w:pos="851"/>
        </w:tabs>
        <w:autoSpaceDE w:val="0"/>
        <w:autoSpaceDN w:val="0"/>
        <w:adjustRightInd w:val="0"/>
        <w:spacing w:after="0" w:line="240" w:lineRule="auto"/>
        <w:ind w:left="0" w:firstLine="567"/>
        <w:jc w:val="both"/>
        <w:rPr>
          <w:sz w:val="28"/>
          <w:szCs w:val="28"/>
          <w:lang w:val="uk-UA"/>
        </w:rPr>
      </w:pPr>
      <w:bookmarkStart w:id="6" w:name="n455"/>
      <w:bookmarkStart w:id="7" w:name="n452"/>
      <w:bookmarkEnd w:id="6"/>
      <w:bookmarkEnd w:id="7"/>
      <w:r w:rsidRPr="00E96089">
        <w:rPr>
          <w:sz w:val="28"/>
          <w:szCs w:val="28"/>
          <w:lang w:val="uk-UA"/>
        </w:rPr>
        <w:t>забезпечує добір і розстановку кадрів;</w:t>
      </w:r>
    </w:p>
    <w:p w:rsidR="009A2516" w:rsidRPr="00E96089" w:rsidRDefault="009A2516" w:rsidP="00587FF7">
      <w:pPr>
        <w:pStyle w:val="aa"/>
        <w:widowControl w:val="0"/>
        <w:numPr>
          <w:ilvl w:val="0"/>
          <w:numId w:val="26"/>
        </w:numPr>
        <w:tabs>
          <w:tab w:val="left" w:pos="851"/>
        </w:tabs>
        <w:autoSpaceDE w:val="0"/>
        <w:autoSpaceDN w:val="0"/>
        <w:adjustRightInd w:val="0"/>
        <w:spacing w:after="0" w:line="240" w:lineRule="auto"/>
        <w:ind w:left="0" w:firstLine="567"/>
        <w:jc w:val="both"/>
        <w:rPr>
          <w:sz w:val="28"/>
          <w:szCs w:val="28"/>
          <w:lang w:val="uk-UA"/>
        </w:rPr>
      </w:pPr>
      <w:bookmarkStart w:id="8" w:name="n456"/>
      <w:bookmarkStart w:id="9" w:name="n453"/>
      <w:bookmarkStart w:id="10" w:name="n449"/>
      <w:bookmarkStart w:id="11" w:name="n97"/>
      <w:bookmarkEnd w:id="8"/>
      <w:bookmarkEnd w:id="9"/>
      <w:bookmarkEnd w:id="10"/>
      <w:bookmarkEnd w:id="11"/>
      <w:r w:rsidRPr="00E96089">
        <w:rPr>
          <w:sz w:val="28"/>
          <w:szCs w:val="28"/>
          <w:lang w:val="uk-UA"/>
        </w:rPr>
        <w:t>до</w:t>
      </w:r>
      <w:r w:rsidR="007943FA" w:rsidRPr="00E96089">
        <w:rPr>
          <w:sz w:val="28"/>
          <w:szCs w:val="28"/>
          <w:lang w:val="uk-UA"/>
        </w:rPr>
        <w:t>тримується</w:t>
      </w:r>
      <w:r w:rsidRPr="00E96089">
        <w:rPr>
          <w:sz w:val="28"/>
          <w:szCs w:val="28"/>
          <w:lang w:val="uk-UA"/>
        </w:rPr>
        <w:t xml:space="preserve"> фінансової дисципліни, зберігає матеріально-технічну базу;</w:t>
      </w:r>
    </w:p>
    <w:p w:rsidR="009A2516" w:rsidRPr="00E96089" w:rsidRDefault="009A2516" w:rsidP="00587FF7">
      <w:pPr>
        <w:pStyle w:val="aa"/>
        <w:widowControl w:val="0"/>
        <w:numPr>
          <w:ilvl w:val="0"/>
          <w:numId w:val="26"/>
        </w:numPr>
        <w:tabs>
          <w:tab w:val="left" w:pos="851"/>
        </w:tabs>
        <w:autoSpaceDE w:val="0"/>
        <w:autoSpaceDN w:val="0"/>
        <w:adjustRightInd w:val="0"/>
        <w:spacing w:after="0" w:line="240" w:lineRule="auto"/>
        <w:ind w:left="0" w:firstLine="567"/>
        <w:jc w:val="both"/>
        <w:rPr>
          <w:sz w:val="28"/>
          <w:szCs w:val="28"/>
          <w:lang w:val="uk-UA"/>
        </w:rPr>
      </w:pPr>
      <w:bookmarkStart w:id="12" w:name="n98"/>
      <w:bookmarkEnd w:id="12"/>
      <w:r w:rsidRPr="00E96089">
        <w:rPr>
          <w:sz w:val="28"/>
          <w:szCs w:val="28"/>
          <w:lang w:val="uk-UA"/>
        </w:rPr>
        <w:t>формує освітню програму закладу;</w:t>
      </w:r>
    </w:p>
    <w:p w:rsidR="00963B58" w:rsidRPr="00E96089" w:rsidRDefault="00963B58" w:rsidP="00587FF7">
      <w:pPr>
        <w:pStyle w:val="aa"/>
        <w:widowControl w:val="0"/>
        <w:numPr>
          <w:ilvl w:val="0"/>
          <w:numId w:val="26"/>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самостійно приймає рішення і здійснює діяльність закладу освіти</w:t>
      </w:r>
      <w:r w:rsidR="002C79D1">
        <w:rPr>
          <w:sz w:val="28"/>
          <w:szCs w:val="28"/>
          <w:lang w:val="uk-UA"/>
        </w:rPr>
        <w:t xml:space="preserve">             </w:t>
      </w:r>
      <w:r w:rsidRPr="00E96089">
        <w:rPr>
          <w:sz w:val="28"/>
          <w:szCs w:val="28"/>
          <w:lang w:val="uk-UA"/>
        </w:rPr>
        <w:t xml:space="preserve"> в межах компетенції передбаченої чинним законодавством;</w:t>
      </w:r>
    </w:p>
    <w:p w:rsidR="009A2516" w:rsidRPr="00E96089" w:rsidRDefault="009A2516" w:rsidP="00587FF7">
      <w:pPr>
        <w:pStyle w:val="aa"/>
        <w:widowControl w:val="0"/>
        <w:numPr>
          <w:ilvl w:val="0"/>
          <w:numId w:val="26"/>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утворює, реорганізує та ліквідує структурні підрозділи (відділення, групи).</w:t>
      </w:r>
    </w:p>
    <w:p w:rsidR="009A2516" w:rsidRPr="00E96089" w:rsidRDefault="009A2516" w:rsidP="00440DCD">
      <w:pPr>
        <w:spacing w:after="0" w:line="240" w:lineRule="auto"/>
        <w:ind w:firstLine="567"/>
        <w:jc w:val="both"/>
        <w:rPr>
          <w:sz w:val="28"/>
          <w:szCs w:val="28"/>
          <w:lang w:val="uk-UA"/>
        </w:rPr>
      </w:pPr>
      <w:bookmarkStart w:id="13" w:name="n95"/>
      <w:bookmarkStart w:id="14" w:name="n96"/>
      <w:bookmarkEnd w:id="13"/>
      <w:bookmarkEnd w:id="14"/>
      <w:r w:rsidRPr="00E96089">
        <w:rPr>
          <w:sz w:val="28"/>
          <w:szCs w:val="28"/>
          <w:lang w:val="uk-UA"/>
        </w:rPr>
        <w:t>Заклад освіти є осередком поширення серед батьків психолого-педагогічних та фізіологічних знань про дітей дошкільного віку;</w:t>
      </w:r>
    </w:p>
    <w:p w:rsidR="009A2516" w:rsidRPr="00E96089" w:rsidRDefault="009A2516" w:rsidP="00440DCD">
      <w:pPr>
        <w:spacing w:after="0" w:line="240" w:lineRule="auto"/>
        <w:ind w:firstLine="567"/>
        <w:jc w:val="both"/>
        <w:rPr>
          <w:sz w:val="28"/>
          <w:szCs w:val="28"/>
          <w:lang w:val="uk-UA"/>
        </w:rPr>
      </w:pPr>
      <w:bookmarkStart w:id="15" w:name="n450"/>
      <w:bookmarkEnd w:id="15"/>
      <w:r w:rsidRPr="00E96089">
        <w:rPr>
          <w:sz w:val="28"/>
          <w:szCs w:val="28"/>
          <w:lang w:val="uk-UA"/>
        </w:rPr>
        <w:t>Заклад освіти самостійно планує свою діяльність та формує стратегію розвитку закладу.</w:t>
      </w:r>
    </w:p>
    <w:p w:rsidR="009A2516" w:rsidRPr="00710259" w:rsidRDefault="00710259" w:rsidP="00710259">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1.17. </w:t>
      </w:r>
      <w:r w:rsidR="009A2516" w:rsidRPr="00710259">
        <w:rPr>
          <w:sz w:val="28"/>
          <w:szCs w:val="28"/>
          <w:lang w:val="uk-UA"/>
        </w:rPr>
        <w:t xml:space="preserve">Заклад освіти несе відповідальність перед особою, суспільством </w:t>
      </w:r>
      <w:r w:rsidR="005E0542" w:rsidRPr="00710259">
        <w:rPr>
          <w:sz w:val="28"/>
          <w:szCs w:val="28"/>
          <w:lang w:val="uk-UA"/>
        </w:rPr>
        <w:t xml:space="preserve">                 </w:t>
      </w:r>
      <w:r w:rsidR="009A2516" w:rsidRPr="00710259">
        <w:rPr>
          <w:sz w:val="28"/>
          <w:szCs w:val="28"/>
          <w:lang w:val="uk-UA"/>
        </w:rPr>
        <w:t>і державою за:</w:t>
      </w:r>
    </w:p>
    <w:p w:rsidR="009A2516" w:rsidRPr="00E96089" w:rsidRDefault="009A2516" w:rsidP="00587FF7">
      <w:pPr>
        <w:pStyle w:val="aa"/>
        <w:widowControl w:val="0"/>
        <w:numPr>
          <w:ilvl w:val="1"/>
          <w:numId w:val="2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реалізацію головних завдань дошкільної освіти, визначених Законом України «Про дошкільну освіту»;</w:t>
      </w:r>
    </w:p>
    <w:p w:rsidR="009A2516" w:rsidRPr="00E96089" w:rsidRDefault="009A2516" w:rsidP="00587FF7">
      <w:pPr>
        <w:pStyle w:val="aa"/>
        <w:widowControl w:val="0"/>
        <w:numPr>
          <w:ilvl w:val="1"/>
          <w:numId w:val="2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забезпечення рівня дошкільної освіти згідно з Базовим компонентом дошкільної освіти, вимогами до її змісту, рівня та обсягу;</w:t>
      </w:r>
    </w:p>
    <w:p w:rsidR="009A2516" w:rsidRPr="00E96089" w:rsidRDefault="00963B58" w:rsidP="00587FF7">
      <w:pPr>
        <w:pStyle w:val="aa"/>
        <w:widowControl w:val="0"/>
        <w:numPr>
          <w:ilvl w:val="1"/>
          <w:numId w:val="2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виконання Статуту</w:t>
      </w:r>
      <w:r w:rsidR="009A2516" w:rsidRPr="00E96089">
        <w:rPr>
          <w:sz w:val="28"/>
          <w:szCs w:val="28"/>
          <w:lang w:val="uk-UA"/>
        </w:rPr>
        <w:t>;</w:t>
      </w:r>
    </w:p>
    <w:p w:rsidR="009A2516" w:rsidRPr="00E96089" w:rsidRDefault="009A2516" w:rsidP="00587FF7">
      <w:pPr>
        <w:pStyle w:val="aa"/>
        <w:widowControl w:val="0"/>
        <w:numPr>
          <w:ilvl w:val="1"/>
          <w:numId w:val="2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дотримання фінансової дисципліни й збереження матеріально-технічної бази</w:t>
      </w:r>
      <w:r w:rsidR="002C79D1">
        <w:rPr>
          <w:sz w:val="28"/>
          <w:szCs w:val="28"/>
          <w:lang w:val="uk-UA"/>
        </w:rPr>
        <w:t xml:space="preserve"> закладу</w:t>
      </w:r>
      <w:r w:rsidRPr="00E96089">
        <w:rPr>
          <w:sz w:val="28"/>
          <w:szCs w:val="28"/>
          <w:lang w:val="uk-UA"/>
        </w:rPr>
        <w:t>.</w:t>
      </w:r>
    </w:p>
    <w:p w:rsidR="009A2516" w:rsidRPr="00710259" w:rsidRDefault="00710259" w:rsidP="00710259">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1.18. </w:t>
      </w:r>
      <w:r w:rsidR="00DC5ADE" w:rsidRPr="00710259">
        <w:rPr>
          <w:sz w:val="28"/>
          <w:szCs w:val="28"/>
          <w:lang w:val="uk-UA"/>
        </w:rPr>
        <w:t>Взаємини між закладом освіти,</w:t>
      </w:r>
      <w:r w:rsidR="009A2516" w:rsidRPr="00710259">
        <w:rPr>
          <w:sz w:val="28"/>
          <w:szCs w:val="28"/>
          <w:lang w:val="uk-UA"/>
        </w:rPr>
        <w:t xml:space="preserve"> юридичними та фізичними особами визначаються </w:t>
      </w:r>
      <w:r w:rsidR="00DC5ADE" w:rsidRPr="00710259">
        <w:rPr>
          <w:sz w:val="28"/>
          <w:szCs w:val="28"/>
          <w:lang w:val="uk-UA"/>
        </w:rPr>
        <w:t xml:space="preserve">укладеними між ними </w:t>
      </w:r>
      <w:r w:rsidR="009A2516" w:rsidRPr="00710259">
        <w:rPr>
          <w:sz w:val="28"/>
          <w:szCs w:val="28"/>
          <w:lang w:val="uk-UA"/>
        </w:rPr>
        <w:t>договорами.</w:t>
      </w:r>
    </w:p>
    <w:p w:rsidR="009A2516" w:rsidRPr="00710259" w:rsidRDefault="00710259" w:rsidP="00710259">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1.19. </w:t>
      </w:r>
      <w:r w:rsidR="00963B58" w:rsidRPr="00710259">
        <w:rPr>
          <w:sz w:val="28"/>
          <w:szCs w:val="28"/>
          <w:lang w:val="uk-UA"/>
        </w:rPr>
        <w:t>Заклад освіти не є комерційним чи прибутковим</w:t>
      </w:r>
      <w:r w:rsidR="009A2516" w:rsidRPr="00710259">
        <w:rPr>
          <w:sz w:val="28"/>
          <w:szCs w:val="28"/>
          <w:lang w:val="uk-UA"/>
        </w:rPr>
        <w:t>.</w:t>
      </w:r>
    </w:p>
    <w:p w:rsidR="00EA281D" w:rsidRDefault="00EA281D" w:rsidP="005E0542">
      <w:pPr>
        <w:widowControl w:val="0"/>
        <w:autoSpaceDE w:val="0"/>
        <w:autoSpaceDN w:val="0"/>
        <w:adjustRightInd w:val="0"/>
        <w:spacing w:after="0" w:line="240" w:lineRule="auto"/>
        <w:ind w:firstLine="567"/>
        <w:jc w:val="both"/>
        <w:rPr>
          <w:sz w:val="28"/>
          <w:szCs w:val="28"/>
          <w:lang w:val="uk-UA"/>
        </w:rPr>
      </w:pPr>
    </w:p>
    <w:p w:rsidR="00710259" w:rsidRPr="00EA281D" w:rsidRDefault="00710259" w:rsidP="005E0542">
      <w:pPr>
        <w:widowControl w:val="0"/>
        <w:autoSpaceDE w:val="0"/>
        <w:autoSpaceDN w:val="0"/>
        <w:adjustRightInd w:val="0"/>
        <w:spacing w:after="0" w:line="240" w:lineRule="auto"/>
        <w:ind w:firstLine="567"/>
        <w:jc w:val="both"/>
        <w:rPr>
          <w:sz w:val="28"/>
          <w:szCs w:val="28"/>
          <w:lang w:val="uk-UA"/>
        </w:rPr>
      </w:pPr>
    </w:p>
    <w:p w:rsidR="009A2516" w:rsidRDefault="009A2516" w:rsidP="00E96089">
      <w:pPr>
        <w:pStyle w:val="aa"/>
        <w:widowControl w:val="0"/>
        <w:numPr>
          <w:ilvl w:val="0"/>
          <w:numId w:val="1"/>
        </w:numPr>
        <w:autoSpaceDE w:val="0"/>
        <w:autoSpaceDN w:val="0"/>
        <w:adjustRightInd w:val="0"/>
        <w:spacing w:after="0" w:line="240" w:lineRule="auto"/>
        <w:ind w:left="426"/>
        <w:jc w:val="center"/>
        <w:rPr>
          <w:b/>
          <w:bCs/>
          <w:sz w:val="28"/>
          <w:szCs w:val="28"/>
          <w:lang w:val="uk-UA"/>
        </w:rPr>
      </w:pPr>
      <w:r w:rsidRPr="00E96089">
        <w:rPr>
          <w:b/>
          <w:bCs/>
          <w:sz w:val="28"/>
          <w:szCs w:val="28"/>
          <w:lang w:val="uk-UA"/>
        </w:rPr>
        <w:lastRenderedPageBreak/>
        <w:t>Комплектування закладу освіти</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9A2516" w:rsidRPr="00E96089" w:rsidRDefault="009A2516" w:rsidP="005E0542">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Заклад освіти розрахований на</w:t>
      </w:r>
      <w:r w:rsidR="00963B58" w:rsidRPr="00E96089">
        <w:rPr>
          <w:sz w:val="28"/>
          <w:szCs w:val="28"/>
          <w:lang w:val="uk-UA"/>
        </w:rPr>
        <w:t xml:space="preserve"> 4</w:t>
      </w:r>
      <w:r w:rsidRPr="00E96089">
        <w:rPr>
          <w:sz w:val="28"/>
          <w:szCs w:val="28"/>
          <w:lang w:val="uk-UA"/>
        </w:rPr>
        <w:t xml:space="preserve">  груп</w:t>
      </w:r>
      <w:r w:rsidR="00963B58" w:rsidRPr="00E96089">
        <w:rPr>
          <w:sz w:val="28"/>
          <w:szCs w:val="28"/>
          <w:lang w:val="uk-UA"/>
        </w:rPr>
        <w:t>и</w:t>
      </w:r>
      <w:r w:rsidRPr="00E96089">
        <w:rPr>
          <w:sz w:val="28"/>
          <w:szCs w:val="28"/>
          <w:lang w:val="uk-UA"/>
        </w:rPr>
        <w:t xml:space="preserve">, </w:t>
      </w:r>
      <w:r w:rsidR="00374EE7">
        <w:rPr>
          <w:sz w:val="28"/>
          <w:szCs w:val="28"/>
          <w:lang w:val="uk-UA"/>
        </w:rPr>
        <w:t>75  місць</w:t>
      </w:r>
      <w:r w:rsidRPr="00E96089">
        <w:rPr>
          <w:sz w:val="28"/>
          <w:szCs w:val="28"/>
          <w:lang w:val="uk-UA"/>
        </w:rPr>
        <w:t>.</w:t>
      </w:r>
    </w:p>
    <w:p w:rsidR="009A2516" w:rsidRPr="00E96089" w:rsidRDefault="009A2516" w:rsidP="005E0542">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Групи комплектують за </w:t>
      </w:r>
      <w:r w:rsidR="00963B58" w:rsidRPr="00E96089">
        <w:rPr>
          <w:sz w:val="28"/>
          <w:szCs w:val="28"/>
          <w:lang w:val="uk-UA"/>
        </w:rPr>
        <w:t>віковими</w:t>
      </w:r>
      <w:r w:rsidRPr="00E96089">
        <w:rPr>
          <w:sz w:val="28"/>
          <w:szCs w:val="28"/>
          <w:lang w:val="uk-UA"/>
        </w:rPr>
        <w:t xml:space="preserve"> ознаками.</w:t>
      </w:r>
    </w:p>
    <w:p w:rsidR="002C79D1" w:rsidRDefault="009A2516" w:rsidP="005E0542">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У закладі освіти функціонують групи:</w:t>
      </w:r>
      <w:r w:rsidR="00963B58" w:rsidRPr="00E96089">
        <w:rPr>
          <w:sz w:val="28"/>
          <w:szCs w:val="28"/>
          <w:lang w:val="uk-UA"/>
        </w:rPr>
        <w:t xml:space="preserve"> </w:t>
      </w:r>
    </w:p>
    <w:p w:rsidR="002C79D1" w:rsidRDefault="00963B58" w:rsidP="002C79D1">
      <w:pPr>
        <w:pStyle w:val="aa"/>
        <w:widowControl w:val="0"/>
        <w:numPr>
          <w:ilvl w:val="1"/>
          <w:numId w:val="27"/>
        </w:numPr>
        <w:tabs>
          <w:tab w:val="left" w:pos="0"/>
        </w:tabs>
        <w:autoSpaceDE w:val="0"/>
        <w:autoSpaceDN w:val="0"/>
        <w:adjustRightInd w:val="0"/>
        <w:spacing w:after="0" w:line="240" w:lineRule="auto"/>
        <w:ind w:left="0" w:firstLine="567"/>
        <w:jc w:val="both"/>
        <w:rPr>
          <w:sz w:val="28"/>
          <w:szCs w:val="28"/>
          <w:lang w:val="uk-UA"/>
        </w:rPr>
      </w:pPr>
      <w:r w:rsidRPr="00E96089">
        <w:rPr>
          <w:sz w:val="28"/>
          <w:szCs w:val="28"/>
          <w:lang w:val="uk-UA"/>
        </w:rPr>
        <w:t>група раннього віку</w:t>
      </w:r>
      <w:r w:rsidR="008D70DB" w:rsidRPr="00E96089">
        <w:rPr>
          <w:sz w:val="28"/>
          <w:szCs w:val="28"/>
          <w:lang w:val="uk-UA"/>
        </w:rPr>
        <w:t xml:space="preserve"> (від 2 до 3 років)</w:t>
      </w:r>
      <w:r w:rsidR="00587FF7">
        <w:rPr>
          <w:sz w:val="28"/>
          <w:szCs w:val="28"/>
          <w:lang w:val="uk-UA"/>
        </w:rPr>
        <w:t xml:space="preserve"> </w:t>
      </w:r>
      <w:r w:rsidR="008D70DB" w:rsidRPr="00E96089">
        <w:rPr>
          <w:sz w:val="28"/>
          <w:szCs w:val="28"/>
          <w:lang w:val="uk-UA"/>
        </w:rPr>
        <w:t xml:space="preserve">– 1; </w:t>
      </w:r>
    </w:p>
    <w:p w:rsidR="002C79D1" w:rsidRDefault="008D70DB" w:rsidP="002C79D1">
      <w:pPr>
        <w:pStyle w:val="aa"/>
        <w:widowControl w:val="0"/>
        <w:numPr>
          <w:ilvl w:val="1"/>
          <w:numId w:val="27"/>
        </w:numPr>
        <w:tabs>
          <w:tab w:val="left" w:pos="0"/>
        </w:tabs>
        <w:autoSpaceDE w:val="0"/>
        <w:autoSpaceDN w:val="0"/>
        <w:adjustRightInd w:val="0"/>
        <w:spacing w:after="0" w:line="240" w:lineRule="auto"/>
        <w:ind w:left="0" w:firstLine="567"/>
        <w:jc w:val="both"/>
        <w:rPr>
          <w:sz w:val="28"/>
          <w:szCs w:val="28"/>
          <w:lang w:val="uk-UA"/>
        </w:rPr>
      </w:pPr>
      <w:r w:rsidRPr="00E96089">
        <w:rPr>
          <w:sz w:val="28"/>
          <w:szCs w:val="28"/>
          <w:lang w:val="uk-UA"/>
        </w:rPr>
        <w:t>група молодшого дошкільного віку (від 3 до 4 років) – 1;</w:t>
      </w:r>
      <w:r w:rsidR="004F4163">
        <w:rPr>
          <w:sz w:val="28"/>
          <w:szCs w:val="28"/>
          <w:lang w:val="uk-UA"/>
        </w:rPr>
        <w:t xml:space="preserve"> </w:t>
      </w:r>
    </w:p>
    <w:p w:rsidR="002C79D1" w:rsidRDefault="008D70DB" w:rsidP="002C79D1">
      <w:pPr>
        <w:pStyle w:val="aa"/>
        <w:widowControl w:val="0"/>
        <w:numPr>
          <w:ilvl w:val="1"/>
          <w:numId w:val="27"/>
        </w:numPr>
        <w:tabs>
          <w:tab w:val="left" w:pos="0"/>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група середнього дошкільного віку (від 4 до 5 років) – 1; </w:t>
      </w:r>
    </w:p>
    <w:p w:rsidR="009A2516" w:rsidRPr="00E96089" w:rsidRDefault="008D70DB" w:rsidP="002C79D1">
      <w:pPr>
        <w:pStyle w:val="aa"/>
        <w:widowControl w:val="0"/>
        <w:numPr>
          <w:ilvl w:val="1"/>
          <w:numId w:val="27"/>
        </w:numPr>
        <w:tabs>
          <w:tab w:val="left" w:pos="0"/>
        </w:tabs>
        <w:autoSpaceDE w:val="0"/>
        <w:autoSpaceDN w:val="0"/>
        <w:adjustRightInd w:val="0"/>
        <w:spacing w:after="0" w:line="240" w:lineRule="auto"/>
        <w:ind w:left="0" w:firstLine="567"/>
        <w:jc w:val="both"/>
        <w:rPr>
          <w:sz w:val="28"/>
          <w:szCs w:val="28"/>
          <w:lang w:val="uk-UA"/>
        </w:rPr>
      </w:pPr>
      <w:r w:rsidRPr="00E96089">
        <w:rPr>
          <w:sz w:val="28"/>
          <w:szCs w:val="28"/>
          <w:lang w:val="uk-UA"/>
        </w:rPr>
        <w:t>група старшого дошкільно</w:t>
      </w:r>
      <w:r w:rsidR="00AD442F">
        <w:rPr>
          <w:sz w:val="28"/>
          <w:szCs w:val="28"/>
          <w:lang w:val="uk-UA"/>
        </w:rPr>
        <w:t>го віку (від 5 до 6 (7) років) –</w:t>
      </w:r>
      <w:r w:rsidRPr="00E96089">
        <w:rPr>
          <w:sz w:val="28"/>
          <w:szCs w:val="28"/>
          <w:lang w:val="uk-UA"/>
        </w:rPr>
        <w:t xml:space="preserve"> 1</w:t>
      </w:r>
      <w:r w:rsidR="009A2516" w:rsidRPr="00E96089">
        <w:rPr>
          <w:sz w:val="28"/>
          <w:szCs w:val="28"/>
          <w:lang w:val="uk-UA"/>
        </w:rPr>
        <w:t>.</w:t>
      </w:r>
    </w:p>
    <w:p w:rsidR="009A2516" w:rsidRPr="00E96089" w:rsidRDefault="009A2516" w:rsidP="005E0542">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Заклад освіти має групи з </w:t>
      </w:r>
      <w:r w:rsidR="008D70DB" w:rsidRPr="00E96089">
        <w:rPr>
          <w:sz w:val="28"/>
          <w:szCs w:val="28"/>
          <w:lang w:val="uk-UA"/>
        </w:rPr>
        <w:t xml:space="preserve">10,5 годинним </w:t>
      </w:r>
      <w:r w:rsidRPr="00E96089">
        <w:rPr>
          <w:sz w:val="28"/>
          <w:szCs w:val="28"/>
          <w:lang w:val="uk-UA"/>
        </w:rPr>
        <w:t xml:space="preserve"> режимом перебування дітей.</w:t>
      </w:r>
    </w:p>
    <w:p w:rsidR="008D70DB" w:rsidRPr="00E96089" w:rsidRDefault="009A2516" w:rsidP="005E0542">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Наповнюваність груп дітьми становить: </w:t>
      </w:r>
    </w:p>
    <w:p w:rsidR="008D70DB" w:rsidRPr="00E96089" w:rsidRDefault="008D70DB" w:rsidP="00D6273F">
      <w:pPr>
        <w:pStyle w:val="aa"/>
        <w:widowControl w:val="0"/>
        <w:numPr>
          <w:ilvl w:val="0"/>
          <w:numId w:val="28"/>
        </w:numPr>
        <w:autoSpaceDE w:val="0"/>
        <w:autoSpaceDN w:val="0"/>
        <w:adjustRightInd w:val="0"/>
        <w:spacing w:after="0" w:line="240" w:lineRule="auto"/>
        <w:ind w:left="0" w:firstLine="567"/>
        <w:jc w:val="both"/>
        <w:rPr>
          <w:sz w:val="28"/>
          <w:szCs w:val="28"/>
          <w:lang w:val="uk-UA"/>
        </w:rPr>
      </w:pPr>
      <w:r w:rsidRPr="00E96089">
        <w:rPr>
          <w:sz w:val="28"/>
          <w:szCs w:val="28"/>
          <w:shd w:val="clear" w:color="auto" w:fill="FFFFFF"/>
          <w:lang w:val="uk-UA"/>
        </w:rPr>
        <w:t>для дітей віком від одного до трьох р</w:t>
      </w:r>
      <w:r w:rsidR="00AD442F">
        <w:rPr>
          <w:sz w:val="28"/>
          <w:szCs w:val="28"/>
          <w:shd w:val="clear" w:color="auto" w:fill="FFFFFF"/>
          <w:lang w:val="uk-UA"/>
        </w:rPr>
        <w:t>оків –</w:t>
      </w:r>
      <w:r w:rsidRPr="00E96089">
        <w:rPr>
          <w:sz w:val="28"/>
          <w:szCs w:val="28"/>
          <w:shd w:val="clear" w:color="auto" w:fill="FFFFFF"/>
          <w:lang w:val="uk-UA"/>
        </w:rPr>
        <w:t xml:space="preserve"> до 15 осіб;</w:t>
      </w:r>
    </w:p>
    <w:p w:rsidR="008D70DB" w:rsidRPr="00E96089" w:rsidRDefault="008D70DB" w:rsidP="00D6273F">
      <w:pPr>
        <w:pStyle w:val="aa"/>
        <w:widowControl w:val="0"/>
        <w:numPr>
          <w:ilvl w:val="0"/>
          <w:numId w:val="28"/>
        </w:numPr>
        <w:autoSpaceDE w:val="0"/>
        <w:autoSpaceDN w:val="0"/>
        <w:adjustRightInd w:val="0"/>
        <w:spacing w:after="0" w:line="240" w:lineRule="auto"/>
        <w:ind w:left="0" w:firstLine="567"/>
        <w:jc w:val="both"/>
        <w:rPr>
          <w:sz w:val="28"/>
          <w:szCs w:val="28"/>
          <w:lang w:val="uk-UA"/>
        </w:rPr>
      </w:pPr>
      <w:r w:rsidRPr="00E96089">
        <w:rPr>
          <w:sz w:val="28"/>
          <w:szCs w:val="28"/>
          <w:shd w:val="clear" w:color="auto" w:fill="FFFFFF"/>
          <w:lang w:val="uk-UA"/>
        </w:rPr>
        <w:t>для дітей віком в</w:t>
      </w:r>
      <w:r w:rsidR="00AD442F">
        <w:rPr>
          <w:sz w:val="28"/>
          <w:szCs w:val="28"/>
          <w:shd w:val="clear" w:color="auto" w:fill="FFFFFF"/>
          <w:lang w:val="uk-UA"/>
        </w:rPr>
        <w:t>ід трьох до шести (семи) років –</w:t>
      </w:r>
      <w:r w:rsidRPr="00E96089">
        <w:rPr>
          <w:sz w:val="28"/>
          <w:szCs w:val="28"/>
          <w:shd w:val="clear" w:color="auto" w:fill="FFFFFF"/>
          <w:lang w:val="uk-UA"/>
        </w:rPr>
        <w:t xml:space="preserve"> до 20 осіб;</w:t>
      </w:r>
    </w:p>
    <w:p w:rsidR="008D70DB" w:rsidRPr="00E96089" w:rsidRDefault="00AD442F" w:rsidP="00D6273F">
      <w:pPr>
        <w:pStyle w:val="aa"/>
        <w:widowControl w:val="0"/>
        <w:numPr>
          <w:ilvl w:val="0"/>
          <w:numId w:val="28"/>
        </w:numPr>
        <w:autoSpaceDE w:val="0"/>
        <w:autoSpaceDN w:val="0"/>
        <w:adjustRightInd w:val="0"/>
        <w:spacing w:after="0" w:line="240" w:lineRule="auto"/>
        <w:ind w:left="0" w:firstLine="567"/>
        <w:jc w:val="both"/>
        <w:rPr>
          <w:sz w:val="28"/>
          <w:szCs w:val="28"/>
          <w:lang w:val="uk-UA"/>
        </w:rPr>
      </w:pPr>
      <w:r>
        <w:rPr>
          <w:sz w:val="28"/>
          <w:szCs w:val="28"/>
          <w:shd w:val="clear" w:color="auto" w:fill="FFFFFF"/>
          <w:lang w:val="uk-UA"/>
        </w:rPr>
        <w:t>різновікові –</w:t>
      </w:r>
      <w:r w:rsidR="008D70DB" w:rsidRPr="00E96089">
        <w:rPr>
          <w:sz w:val="28"/>
          <w:szCs w:val="28"/>
          <w:shd w:val="clear" w:color="auto" w:fill="FFFFFF"/>
          <w:lang w:val="uk-UA"/>
        </w:rPr>
        <w:t xml:space="preserve"> до 15 осіб;</w:t>
      </w:r>
    </w:p>
    <w:p w:rsidR="009A2516" w:rsidRDefault="004F4163" w:rsidP="00D6273F">
      <w:pPr>
        <w:pStyle w:val="aa"/>
        <w:widowControl w:val="0"/>
        <w:numPr>
          <w:ilvl w:val="0"/>
          <w:numId w:val="28"/>
        </w:numPr>
        <w:autoSpaceDE w:val="0"/>
        <w:autoSpaceDN w:val="0"/>
        <w:adjustRightInd w:val="0"/>
        <w:spacing w:after="0" w:line="240" w:lineRule="auto"/>
        <w:ind w:left="0" w:firstLine="567"/>
        <w:jc w:val="both"/>
        <w:rPr>
          <w:sz w:val="28"/>
          <w:szCs w:val="28"/>
          <w:lang w:val="uk-UA"/>
        </w:rPr>
      </w:pPr>
      <w:r>
        <w:rPr>
          <w:sz w:val="28"/>
          <w:szCs w:val="28"/>
          <w:shd w:val="clear" w:color="auto" w:fill="FFFFFF"/>
          <w:lang w:val="uk-UA"/>
        </w:rPr>
        <w:t xml:space="preserve">в </w:t>
      </w:r>
      <w:r w:rsidR="00AD442F">
        <w:rPr>
          <w:sz w:val="28"/>
          <w:szCs w:val="28"/>
          <w:shd w:val="clear" w:color="auto" w:fill="FFFFFF"/>
          <w:lang w:val="uk-UA"/>
        </w:rPr>
        <w:t>оздоровчий період –</w:t>
      </w:r>
      <w:r w:rsidR="008D70DB" w:rsidRPr="00E96089">
        <w:rPr>
          <w:sz w:val="28"/>
          <w:szCs w:val="28"/>
          <w:shd w:val="clear" w:color="auto" w:fill="FFFFFF"/>
          <w:lang w:val="uk-UA"/>
        </w:rPr>
        <w:t xml:space="preserve"> до 15</w:t>
      </w:r>
      <w:r>
        <w:rPr>
          <w:sz w:val="28"/>
          <w:szCs w:val="28"/>
          <w:shd w:val="clear" w:color="auto" w:fill="FFFFFF"/>
          <w:lang w:val="uk-UA"/>
        </w:rPr>
        <w:t xml:space="preserve"> </w:t>
      </w:r>
      <w:r>
        <w:rPr>
          <w:sz w:val="28"/>
          <w:szCs w:val="28"/>
          <w:lang w:val="uk-UA"/>
        </w:rPr>
        <w:t>осіб;</w:t>
      </w:r>
    </w:p>
    <w:p w:rsidR="004F4163" w:rsidRDefault="0022359E" w:rsidP="004F4163">
      <w:pPr>
        <w:pStyle w:val="aa"/>
        <w:numPr>
          <w:ilvl w:val="0"/>
          <w:numId w:val="28"/>
        </w:numPr>
        <w:spacing w:after="0" w:line="240" w:lineRule="auto"/>
        <w:ind w:left="0" w:firstLine="567"/>
        <w:jc w:val="both"/>
        <w:rPr>
          <w:rFonts w:eastAsia="Times New Roman"/>
          <w:sz w:val="28"/>
          <w:szCs w:val="28"/>
          <w:lang w:val="uk-UA"/>
        </w:rPr>
      </w:pPr>
      <w:r>
        <w:rPr>
          <w:rFonts w:eastAsia="Times New Roman"/>
          <w:sz w:val="28"/>
          <w:szCs w:val="28"/>
          <w:lang w:val="uk-UA"/>
        </w:rPr>
        <w:t xml:space="preserve"> </w:t>
      </w:r>
      <w:r w:rsidR="004F4163" w:rsidRPr="004F4163">
        <w:rPr>
          <w:rFonts w:eastAsia="Times New Roman"/>
          <w:sz w:val="28"/>
          <w:szCs w:val="28"/>
          <w:lang w:val="uk-UA"/>
        </w:rPr>
        <w:t>в літній оздор</w:t>
      </w:r>
      <w:r w:rsidR="004F4163">
        <w:rPr>
          <w:rFonts w:eastAsia="Times New Roman"/>
          <w:sz w:val="28"/>
          <w:szCs w:val="28"/>
          <w:lang w:val="uk-UA"/>
        </w:rPr>
        <w:t>овчий період, інклюзивній групі</w:t>
      </w:r>
      <w:r w:rsidR="004F4163" w:rsidRPr="004F4163">
        <w:rPr>
          <w:rFonts w:eastAsia="Times New Roman"/>
          <w:sz w:val="28"/>
          <w:szCs w:val="28"/>
          <w:lang w:val="uk-UA"/>
        </w:rPr>
        <w:t xml:space="preserve"> (за наявності) – не більше 15 осіб.</w:t>
      </w:r>
    </w:p>
    <w:p w:rsidR="00D6273F" w:rsidRPr="00D6273F" w:rsidRDefault="00D6273F" w:rsidP="00D6273F">
      <w:pPr>
        <w:widowControl w:val="0"/>
        <w:autoSpaceDE w:val="0"/>
        <w:autoSpaceDN w:val="0"/>
        <w:adjustRightInd w:val="0"/>
        <w:spacing w:after="0" w:line="240" w:lineRule="auto"/>
        <w:ind w:firstLine="567"/>
        <w:jc w:val="both"/>
        <w:rPr>
          <w:sz w:val="28"/>
          <w:szCs w:val="28"/>
          <w:lang w:val="uk-UA"/>
        </w:rPr>
      </w:pPr>
      <w:r w:rsidRPr="00D6273F">
        <w:rPr>
          <w:sz w:val="28"/>
          <w:szCs w:val="28"/>
          <w:lang w:val="uk-UA"/>
        </w:rPr>
        <w:t>Засновник може встановлювати меншу наповнюваність груп у закладі освіти.</w:t>
      </w:r>
    </w:p>
    <w:p w:rsidR="00D6273F" w:rsidRPr="00D6273F" w:rsidRDefault="00D6273F" w:rsidP="00D6273F">
      <w:pPr>
        <w:spacing w:after="0" w:line="240" w:lineRule="auto"/>
        <w:ind w:firstLine="567"/>
        <w:jc w:val="both"/>
        <w:rPr>
          <w:rFonts w:eastAsia="Times New Roman"/>
          <w:sz w:val="28"/>
          <w:szCs w:val="28"/>
          <w:lang w:val="uk-UA"/>
        </w:rPr>
      </w:pPr>
      <w:r w:rsidRPr="00D6273F">
        <w:rPr>
          <w:rFonts w:eastAsia="Times New Roman"/>
          <w:sz w:val="28"/>
          <w:szCs w:val="28"/>
          <w:lang w:val="uk-UA"/>
        </w:rPr>
        <w:t>2.6. У закладі дошкільної освіти може функціонувати інклюзивна група відповідно до Порядку організації діяльності інклюзивних груп, затвердженого Постановою Кабінету Міністрів України від 10 квітня 2019 року №530.</w:t>
      </w:r>
    </w:p>
    <w:p w:rsidR="009A2516" w:rsidRPr="00E96089" w:rsidRDefault="001A5B67" w:rsidP="00FA689D">
      <w:pPr>
        <w:pStyle w:val="aa"/>
        <w:widowControl w:val="0"/>
        <w:numPr>
          <w:ilvl w:val="1"/>
          <w:numId w:val="1"/>
        </w:numPr>
        <w:autoSpaceDE w:val="0"/>
        <w:autoSpaceDN w:val="0"/>
        <w:adjustRightInd w:val="0"/>
        <w:spacing w:after="0" w:line="240" w:lineRule="auto"/>
        <w:ind w:left="0" w:firstLine="567"/>
        <w:jc w:val="both"/>
        <w:rPr>
          <w:sz w:val="28"/>
          <w:szCs w:val="28"/>
          <w:lang w:val="uk-UA"/>
        </w:rPr>
      </w:pPr>
      <w:r>
        <w:rPr>
          <w:sz w:val="28"/>
          <w:szCs w:val="28"/>
          <w:lang w:val="uk-UA"/>
        </w:rPr>
        <w:t>Зарахування дітей до закладу дошкільної освіти здійснюється              на основі чинного законодавства</w:t>
      </w:r>
      <w:r w:rsidR="009A2516" w:rsidRPr="00E96089">
        <w:rPr>
          <w:sz w:val="28"/>
          <w:szCs w:val="28"/>
          <w:lang w:val="uk-UA"/>
        </w:rPr>
        <w:t>.</w:t>
      </w:r>
    </w:p>
    <w:p w:rsidR="009A2516" w:rsidRPr="00E96089" w:rsidRDefault="009A2516" w:rsidP="00587FF7">
      <w:pPr>
        <w:pStyle w:val="aa"/>
        <w:widowControl w:val="0"/>
        <w:numPr>
          <w:ilvl w:val="1"/>
          <w:numId w:val="1"/>
        </w:numPr>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Приймає дітей до закладу освіти його керівник протягом календарного року. Зараховують дітей до закладу освіти на підставі заяви батьків або інших законних представників дитини. Також вони мають пред’явити: </w:t>
      </w:r>
    </w:p>
    <w:p w:rsidR="009A2516" w:rsidRPr="00E96089" w:rsidRDefault="009A2516" w:rsidP="00587FF7">
      <w:pPr>
        <w:pStyle w:val="aa"/>
        <w:widowControl w:val="0"/>
        <w:numPr>
          <w:ilvl w:val="0"/>
          <w:numId w:val="29"/>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медичну довідку про стан здоров’я дитини з висновком лікаря, </w:t>
      </w:r>
      <w:r w:rsidR="00587FF7">
        <w:rPr>
          <w:sz w:val="28"/>
          <w:szCs w:val="28"/>
          <w:lang w:val="uk-UA"/>
        </w:rPr>
        <w:t xml:space="preserve">                      </w:t>
      </w:r>
      <w:r w:rsidRPr="00E96089">
        <w:rPr>
          <w:sz w:val="28"/>
          <w:szCs w:val="28"/>
          <w:lang w:val="uk-UA"/>
        </w:rPr>
        <w:t>що дитина може відвідувати заклад освіти</w:t>
      </w:r>
      <w:r w:rsidR="00587FF7">
        <w:rPr>
          <w:sz w:val="28"/>
          <w:szCs w:val="28"/>
          <w:lang w:val="uk-UA"/>
        </w:rPr>
        <w:t xml:space="preserve"> </w:t>
      </w:r>
      <w:r w:rsidR="004A6CCC" w:rsidRPr="00E96089">
        <w:rPr>
          <w:sz w:val="28"/>
          <w:szCs w:val="28"/>
          <w:lang w:val="uk-UA"/>
        </w:rPr>
        <w:t>та інформацією щодо проведення щеплень</w:t>
      </w:r>
      <w:r w:rsidRPr="00E96089">
        <w:rPr>
          <w:sz w:val="28"/>
          <w:szCs w:val="28"/>
          <w:lang w:val="uk-UA"/>
        </w:rPr>
        <w:t>;</w:t>
      </w:r>
    </w:p>
    <w:p w:rsidR="009A2516" w:rsidRPr="00E96089" w:rsidRDefault="009A2516" w:rsidP="00587FF7">
      <w:pPr>
        <w:pStyle w:val="aa"/>
        <w:widowControl w:val="0"/>
        <w:numPr>
          <w:ilvl w:val="0"/>
          <w:numId w:val="29"/>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довідку дільничного лікаря про епідеміологічне оточення;</w:t>
      </w:r>
    </w:p>
    <w:p w:rsidR="009A2516" w:rsidRPr="00E96089" w:rsidRDefault="009A2516" w:rsidP="00587FF7">
      <w:pPr>
        <w:pStyle w:val="aa"/>
        <w:numPr>
          <w:ilvl w:val="0"/>
          <w:numId w:val="29"/>
        </w:numPr>
        <w:tabs>
          <w:tab w:val="left" w:pos="851"/>
        </w:tabs>
        <w:spacing w:after="0" w:line="240" w:lineRule="auto"/>
        <w:ind w:left="0" w:firstLine="567"/>
        <w:jc w:val="both"/>
        <w:rPr>
          <w:sz w:val="28"/>
          <w:szCs w:val="28"/>
          <w:lang w:val="uk-UA"/>
        </w:rPr>
      </w:pPr>
      <w:r w:rsidRPr="00E96089">
        <w:rPr>
          <w:sz w:val="28"/>
          <w:szCs w:val="28"/>
          <w:lang w:val="uk-UA"/>
        </w:rPr>
        <w:t>документ для встановлення батьківської плати;</w:t>
      </w:r>
    </w:p>
    <w:p w:rsidR="009A2516" w:rsidRPr="00E96089" w:rsidRDefault="009A2516" w:rsidP="00587FF7">
      <w:pPr>
        <w:pStyle w:val="aa"/>
        <w:widowControl w:val="0"/>
        <w:numPr>
          <w:ilvl w:val="0"/>
          <w:numId w:val="29"/>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свідоцтво про народження дитини.</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За дитиною зберігають місце у закладі освіти за таких обставин:</w:t>
      </w:r>
    </w:p>
    <w:p w:rsidR="009A2516" w:rsidRPr="00E96089" w:rsidRDefault="009A2516" w:rsidP="00587FF7">
      <w:pPr>
        <w:pStyle w:val="aa"/>
        <w:widowControl w:val="0"/>
        <w:numPr>
          <w:ilvl w:val="1"/>
          <w:numId w:val="3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хвороба дитини;</w:t>
      </w:r>
    </w:p>
    <w:p w:rsidR="009A2516" w:rsidRPr="00E96089" w:rsidRDefault="009A2516" w:rsidP="00587FF7">
      <w:pPr>
        <w:pStyle w:val="aa"/>
        <w:widowControl w:val="0"/>
        <w:numPr>
          <w:ilvl w:val="1"/>
          <w:numId w:val="3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карантин;</w:t>
      </w:r>
    </w:p>
    <w:p w:rsidR="009A2516" w:rsidRPr="00E96089" w:rsidRDefault="009A2516" w:rsidP="00587FF7">
      <w:pPr>
        <w:pStyle w:val="aa"/>
        <w:widowControl w:val="0"/>
        <w:numPr>
          <w:ilvl w:val="1"/>
          <w:numId w:val="3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санаторне лікування дитини;</w:t>
      </w:r>
    </w:p>
    <w:p w:rsidR="009A2516" w:rsidRPr="00E96089" w:rsidRDefault="009A2516" w:rsidP="00587FF7">
      <w:pPr>
        <w:pStyle w:val="aa"/>
        <w:widowControl w:val="0"/>
        <w:numPr>
          <w:ilvl w:val="1"/>
          <w:numId w:val="3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відпустка батьків або </w:t>
      </w:r>
      <w:r w:rsidR="00BE10D9" w:rsidRPr="00E96089">
        <w:rPr>
          <w:sz w:val="28"/>
          <w:szCs w:val="28"/>
          <w:lang w:val="uk-UA"/>
        </w:rPr>
        <w:t>інших законних представників дитини</w:t>
      </w:r>
      <w:r w:rsidRPr="00E96089">
        <w:rPr>
          <w:sz w:val="28"/>
          <w:szCs w:val="28"/>
          <w:lang w:val="uk-UA"/>
        </w:rPr>
        <w:t>;</w:t>
      </w:r>
    </w:p>
    <w:p w:rsidR="009A2516" w:rsidRPr="00E96089" w:rsidRDefault="009A2516" w:rsidP="00587FF7">
      <w:pPr>
        <w:pStyle w:val="aa"/>
        <w:widowControl w:val="0"/>
        <w:numPr>
          <w:ilvl w:val="1"/>
          <w:numId w:val="3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літній період (75 днів).</w:t>
      </w:r>
    </w:p>
    <w:p w:rsidR="009A2516" w:rsidRPr="00E96089" w:rsidRDefault="009A2516" w:rsidP="00FA689D">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Відрахування дітей із закладу освіти здійснюють:</w:t>
      </w:r>
    </w:p>
    <w:p w:rsidR="009A2516" w:rsidRPr="00E96089" w:rsidRDefault="009A2516" w:rsidP="00587FF7">
      <w:pPr>
        <w:pStyle w:val="aa"/>
        <w:widowControl w:val="0"/>
        <w:numPr>
          <w:ilvl w:val="1"/>
          <w:numId w:val="31"/>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за бажанням батьків або </w:t>
      </w:r>
      <w:r w:rsidR="00BE10D9" w:rsidRPr="00E96089">
        <w:rPr>
          <w:sz w:val="28"/>
          <w:szCs w:val="28"/>
          <w:lang w:val="uk-UA"/>
        </w:rPr>
        <w:t>інших законних представників дитини</w:t>
      </w:r>
      <w:r w:rsidRPr="00E96089">
        <w:rPr>
          <w:sz w:val="28"/>
          <w:szCs w:val="28"/>
          <w:lang w:val="uk-UA"/>
        </w:rPr>
        <w:t>;</w:t>
      </w:r>
    </w:p>
    <w:p w:rsidR="009A2516" w:rsidRPr="00E96089" w:rsidRDefault="004A6CCC" w:rsidP="00587FF7">
      <w:pPr>
        <w:pStyle w:val="aa"/>
        <w:widowControl w:val="0"/>
        <w:numPr>
          <w:ilvl w:val="1"/>
          <w:numId w:val="31"/>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shd w:val="clear" w:color="auto" w:fill="FFFFFF"/>
          <w:lang w:val="uk-UA"/>
        </w:rPr>
        <w:t>у разі невідвідування дитиною закладу освіти протягом двох місяців поспіль без поважних причин протягом навчального року</w:t>
      </w:r>
      <w:r w:rsidR="009A2516" w:rsidRPr="00E96089">
        <w:rPr>
          <w:sz w:val="28"/>
          <w:szCs w:val="28"/>
          <w:lang w:val="uk-UA"/>
        </w:rPr>
        <w:t>;</w:t>
      </w:r>
    </w:p>
    <w:p w:rsidR="004A6CCC" w:rsidRPr="00E96089" w:rsidRDefault="004A6CCC" w:rsidP="00587FF7">
      <w:pPr>
        <w:pStyle w:val="aa"/>
        <w:widowControl w:val="0"/>
        <w:numPr>
          <w:ilvl w:val="1"/>
          <w:numId w:val="31"/>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у разі несплати без поважних причин батьками або іншими законними представниками дитини, плати за харчування протягом двох місяців.</w:t>
      </w:r>
    </w:p>
    <w:p w:rsidR="009A2516" w:rsidRPr="00E96089" w:rsidRDefault="009A2516" w:rsidP="00587FF7">
      <w:pPr>
        <w:pStyle w:val="aa"/>
        <w:widowControl w:val="0"/>
        <w:numPr>
          <w:ilvl w:val="1"/>
          <w:numId w:val="31"/>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lastRenderedPageBreak/>
        <w:t xml:space="preserve">на підставі медичного висновку про стан здоров’я дитини, </w:t>
      </w:r>
      <w:r w:rsidR="00587FF7">
        <w:rPr>
          <w:sz w:val="28"/>
          <w:szCs w:val="28"/>
          <w:lang w:val="uk-UA"/>
        </w:rPr>
        <w:t xml:space="preserve">                            </w:t>
      </w:r>
      <w:r w:rsidRPr="00E96089">
        <w:rPr>
          <w:sz w:val="28"/>
          <w:szCs w:val="28"/>
          <w:lang w:val="uk-UA"/>
        </w:rPr>
        <w:t>який унеможливлює її подальше перебува</w:t>
      </w:r>
      <w:r w:rsidR="0022359E">
        <w:rPr>
          <w:sz w:val="28"/>
          <w:szCs w:val="28"/>
          <w:lang w:val="uk-UA"/>
        </w:rPr>
        <w:t>ння у закладі освіти цього типу.</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Директор закладу освіти зобов’язаний письмово повідомити батьків або осіб, які їх замінюють, про відрахування дитини не менше</w:t>
      </w:r>
      <w:r w:rsidR="00587FF7">
        <w:rPr>
          <w:sz w:val="28"/>
          <w:szCs w:val="28"/>
          <w:lang w:val="uk-UA"/>
        </w:rPr>
        <w:t xml:space="preserve">                             </w:t>
      </w:r>
      <w:r w:rsidRPr="00E96089">
        <w:rPr>
          <w:sz w:val="28"/>
          <w:szCs w:val="28"/>
          <w:lang w:val="uk-UA"/>
        </w:rPr>
        <w:t xml:space="preserve"> як за 10 календарних днів. </w:t>
      </w:r>
    </w:p>
    <w:p w:rsidR="009A2516" w:rsidRPr="00E96089" w:rsidRDefault="009A2516" w:rsidP="00587FF7">
      <w:pPr>
        <w:widowControl w:val="0"/>
        <w:autoSpaceDE w:val="0"/>
        <w:autoSpaceDN w:val="0"/>
        <w:adjustRightInd w:val="0"/>
        <w:spacing w:after="0" w:line="240" w:lineRule="auto"/>
        <w:ind w:firstLine="567"/>
        <w:jc w:val="both"/>
        <w:rPr>
          <w:b/>
          <w:bCs/>
          <w:sz w:val="28"/>
          <w:szCs w:val="28"/>
          <w:lang w:val="uk-UA"/>
        </w:rPr>
      </w:pPr>
    </w:p>
    <w:p w:rsidR="009A2516" w:rsidRDefault="009A2516" w:rsidP="00FA689D">
      <w:pPr>
        <w:pStyle w:val="aa"/>
        <w:widowControl w:val="0"/>
        <w:numPr>
          <w:ilvl w:val="0"/>
          <w:numId w:val="1"/>
        </w:numPr>
        <w:autoSpaceDE w:val="0"/>
        <w:autoSpaceDN w:val="0"/>
        <w:adjustRightInd w:val="0"/>
        <w:spacing w:after="0" w:line="240" w:lineRule="auto"/>
        <w:ind w:left="0" w:firstLine="0"/>
        <w:jc w:val="center"/>
        <w:rPr>
          <w:b/>
          <w:bCs/>
          <w:sz w:val="28"/>
          <w:szCs w:val="28"/>
          <w:lang w:val="uk-UA"/>
        </w:rPr>
      </w:pPr>
      <w:r w:rsidRPr="00E96089">
        <w:rPr>
          <w:b/>
          <w:bCs/>
          <w:sz w:val="28"/>
          <w:szCs w:val="28"/>
          <w:lang w:val="uk-UA"/>
        </w:rPr>
        <w:t>Режим роботи закладу освіти</w:t>
      </w:r>
    </w:p>
    <w:p w:rsidR="00E96089" w:rsidRPr="00E96089" w:rsidRDefault="00E96089" w:rsidP="00587FF7">
      <w:pPr>
        <w:pStyle w:val="aa"/>
        <w:widowControl w:val="0"/>
        <w:autoSpaceDE w:val="0"/>
        <w:autoSpaceDN w:val="0"/>
        <w:adjustRightInd w:val="0"/>
        <w:spacing w:after="0" w:line="240" w:lineRule="auto"/>
        <w:ind w:left="426" w:firstLine="567"/>
        <w:rPr>
          <w:b/>
          <w:bCs/>
          <w:sz w:val="28"/>
          <w:szCs w:val="28"/>
          <w:lang w:val="uk-UA"/>
        </w:rPr>
      </w:pPr>
    </w:p>
    <w:p w:rsidR="009A2516" w:rsidRPr="00E96089" w:rsidRDefault="009A2516" w:rsidP="00587FF7">
      <w:pPr>
        <w:pStyle w:val="aa"/>
        <w:widowControl w:val="0"/>
        <w:numPr>
          <w:ilvl w:val="1"/>
          <w:numId w:val="1"/>
        </w:numPr>
        <w:autoSpaceDE w:val="0"/>
        <w:autoSpaceDN w:val="0"/>
        <w:adjustRightInd w:val="0"/>
        <w:spacing w:after="0" w:line="240" w:lineRule="auto"/>
        <w:ind w:left="0" w:firstLine="567"/>
        <w:jc w:val="both"/>
        <w:rPr>
          <w:b/>
          <w:bCs/>
          <w:sz w:val="28"/>
          <w:szCs w:val="28"/>
          <w:lang w:val="uk-UA"/>
        </w:rPr>
      </w:pPr>
      <w:r w:rsidRPr="00E96089">
        <w:rPr>
          <w:sz w:val="28"/>
          <w:szCs w:val="28"/>
          <w:shd w:val="clear" w:color="auto" w:fill="FFFFFF"/>
          <w:lang w:val="uk-UA"/>
        </w:rPr>
        <w:t xml:space="preserve">Режим роботи закладу освіти, тривалість перебування в ньому дітей встановлює </w:t>
      </w:r>
      <w:r w:rsidR="0026239C" w:rsidRPr="00E96089">
        <w:rPr>
          <w:sz w:val="28"/>
          <w:szCs w:val="28"/>
          <w:shd w:val="clear" w:color="auto" w:fill="FFFFFF"/>
          <w:lang w:val="uk-UA"/>
        </w:rPr>
        <w:t>за</w:t>
      </w:r>
      <w:r w:rsidR="00B023BA" w:rsidRPr="00E96089">
        <w:rPr>
          <w:sz w:val="28"/>
          <w:szCs w:val="28"/>
          <w:shd w:val="clear" w:color="auto" w:fill="FFFFFF"/>
          <w:lang w:val="uk-UA"/>
        </w:rPr>
        <w:t>сновник</w:t>
      </w:r>
      <w:r w:rsidRPr="00E96089">
        <w:rPr>
          <w:sz w:val="28"/>
          <w:szCs w:val="28"/>
          <w:shd w:val="clear" w:color="auto" w:fill="FFFFFF"/>
          <w:lang w:val="uk-UA"/>
        </w:rPr>
        <w:t>.</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Заклад освіти працює за </w:t>
      </w:r>
      <w:r w:rsidR="00B023BA" w:rsidRPr="00E96089">
        <w:rPr>
          <w:sz w:val="28"/>
          <w:szCs w:val="28"/>
          <w:lang w:val="uk-UA"/>
        </w:rPr>
        <w:t>5</w:t>
      </w:r>
      <w:r w:rsidRPr="00E96089">
        <w:rPr>
          <w:sz w:val="28"/>
          <w:szCs w:val="28"/>
          <w:lang w:val="uk-UA"/>
        </w:rPr>
        <w:t>-</w:t>
      </w:r>
      <w:r w:rsidR="00B023BA" w:rsidRPr="00E96089">
        <w:rPr>
          <w:sz w:val="28"/>
          <w:szCs w:val="28"/>
          <w:lang w:val="uk-UA"/>
        </w:rPr>
        <w:t>ти</w:t>
      </w:r>
      <w:r w:rsidRPr="00E96089">
        <w:rPr>
          <w:sz w:val="28"/>
          <w:szCs w:val="28"/>
          <w:lang w:val="uk-UA"/>
        </w:rPr>
        <w:t>денним робочим тижнем упродовж</w:t>
      </w:r>
      <w:r w:rsidR="00587FF7">
        <w:rPr>
          <w:sz w:val="28"/>
          <w:szCs w:val="28"/>
          <w:lang w:val="uk-UA"/>
        </w:rPr>
        <w:t xml:space="preserve">                 </w:t>
      </w:r>
      <w:r w:rsidR="00B023BA" w:rsidRPr="00E96089">
        <w:rPr>
          <w:sz w:val="28"/>
          <w:szCs w:val="28"/>
          <w:lang w:val="uk-UA"/>
        </w:rPr>
        <w:t>10,5 годин</w:t>
      </w:r>
      <w:r w:rsidRPr="00E96089">
        <w:rPr>
          <w:sz w:val="28"/>
          <w:szCs w:val="28"/>
          <w:lang w:val="uk-UA"/>
        </w:rPr>
        <w:t xml:space="preserve"> .</w:t>
      </w:r>
    </w:p>
    <w:p w:rsidR="009A2516" w:rsidRPr="00E96089" w:rsidRDefault="00120E5E" w:rsidP="00587FF7">
      <w:pPr>
        <w:pStyle w:val="aa"/>
        <w:widowControl w:val="0"/>
        <w:tabs>
          <w:tab w:val="left" w:pos="1276"/>
        </w:tabs>
        <w:autoSpaceDE w:val="0"/>
        <w:autoSpaceDN w:val="0"/>
        <w:adjustRightInd w:val="0"/>
        <w:spacing w:after="0" w:line="240" w:lineRule="auto"/>
        <w:ind w:left="0" w:firstLine="567"/>
        <w:jc w:val="both"/>
        <w:rPr>
          <w:sz w:val="28"/>
          <w:szCs w:val="28"/>
          <w:lang w:val="uk-UA"/>
        </w:rPr>
      </w:pPr>
      <w:r>
        <w:rPr>
          <w:sz w:val="28"/>
          <w:szCs w:val="28"/>
          <w:lang w:val="uk-UA"/>
        </w:rPr>
        <w:t>Вихідні дні –</w:t>
      </w:r>
      <w:r w:rsidR="00B023BA" w:rsidRPr="00E96089">
        <w:rPr>
          <w:sz w:val="28"/>
          <w:szCs w:val="28"/>
          <w:lang w:val="uk-UA"/>
        </w:rPr>
        <w:t xml:space="preserve"> субота, неділя та святкові та неробочі дні впродовж року</w:t>
      </w:r>
      <w:r w:rsidR="009A2516" w:rsidRPr="00E96089">
        <w:rPr>
          <w:sz w:val="28"/>
          <w:szCs w:val="28"/>
          <w:lang w:val="uk-UA"/>
        </w:rPr>
        <w:t>.</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Щоденний графік роботи закладу освіти: з </w:t>
      </w:r>
      <w:r w:rsidR="00B023BA" w:rsidRPr="00E96089">
        <w:rPr>
          <w:sz w:val="28"/>
          <w:szCs w:val="28"/>
          <w:lang w:val="uk-UA"/>
        </w:rPr>
        <w:t>7.00</w:t>
      </w:r>
      <w:r w:rsidRPr="00E96089">
        <w:rPr>
          <w:sz w:val="28"/>
          <w:szCs w:val="28"/>
          <w:lang w:val="uk-UA"/>
        </w:rPr>
        <w:t xml:space="preserve"> до</w:t>
      </w:r>
      <w:r w:rsidR="00B023BA" w:rsidRPr="00E96089">
        <w:rPr>
          <w:sz w:val="28"/>
          <w:szCs w:val="28"/>
          <w:lang w:val="uk-UA"/>
        </w:rPr>
        <w:t>17.30</w:t>
      </w:r>
      <w:r w:rsidRPr="00E96089">
        <w:rPr>
          <w:sz w:val="28"/>
          <w:szCs w:val="28"/>
          <w:lang w:val="uk-UA"/>
        </w:rPr>
        <w:t>.</w:t>
      </w:r>
    </w:p>
    <w:p w:rsidR="009A2516" w:rsidRPr="00E96089" w:rsidRDefault="009A2516" w:rsidP="00587FF7">
      <w:pPr>
        <w:pStyle w:val="aa"/>
        <w:numPr>
          <w:ilvl w:val="1"/>
          <w:numId w:val="1"/>
        </w:numPr>
        <w:spacing w:after="0" w:line="240" w:lineRule="auto"/>
        <w:ind w:left="0" w:firstLine="567"/>
        <w:jc w:val="both"/>
        <w:rPr>
          <w:sz w:val="28"/>
          <w:szCs w:val="28"/>
          <w:shd w:val="clear" w:color="auto" w:fill="FFFFFF"/>
          <w:lang w:val="uk-UA"/>
        </w:rPr>
      </w:pPr>
      <w:r w:rsidRPr="00E96089">
        <w:rPr>
          <w:sz w:val="28"/>
          <w:szCs w:val="28"/>
          <w:lang w:val="uk-UA"/>
        </w:rPr>
        <w:t xml:space="preserve">За бажанням батьків або осіб, які їх замінюють, у закладі освіти може встановлюватися гнучкий режим роботи, який передбачає організацію </w:t>
      </w:r>
      <w:proofErr w:type="spellStart"/>
      <w:r w:rsidRPr="00E96089">
        <w:rPr>
          <w:sz w:val="28"/>
          <w:szCs w:val="28"/>
          <w:lang w:val="uk-UA"/>
        </w:rPr>
        <w:t>різнотривалого</w:t>
      </w:r>
      <w:proofErr w:type="spellEnd"/>
      <w:r w:rsidRPr="00E96089">
        <w:rPr>
          <w:sz w:val="28"/>
          <w:szCs w:val="28"/>
          <w:lang w:val="uk-UA"/>
        </w:rPr>
        <w:t xml:space="preserve">, цілодобового перебування дітей, а також чергові групи </w:t>
      </w:r>
      <w:r w:rsidR="00587FF7">
        <w:rPr>
          <w:sz w:val="28"/>
          <w:szCs w:val="28"/>
          <w:lang w:val="uk-UA"/>
        </w:rPr>
        <w:t xml:space="preserve">                     </w:t>
      </w:r>
      <w:r w:rsidRPr="00E96089">
        <w:rPr>
          <w:sz w:val="28"/>
          <w:szCs w:val="28"/>
          <w:lang w:val="uk-UA"/>
        </w:rPr>
        <w:t>у вихідні, неробочі та святкові дні.</w:t>
      </w:r>
    </w:p>
    <w:p w:rsidR="009A2516" w:rsidRPr="00E96089" w:rsidRDefault="009A2516" w:rsidP="00E96089">
      <w:pPr>
        <w:widowControl w:val="0"/>
        <w:autoSpaceDE w:val="0"/>
        <w:autoSpaceDN w:val="0"/>
        <w:adjustRightInd w:val="0"/>
        <w:spacing w:after="0" w:line="240" w:lineRule="auto"/>
        <w:jc w:val="both"/>
        <w:rPr>
          <w:bCs/>
          <w:sz w:val="28"/>
          <w:szCs w:val="28"/>
          <w:lang w:val="uk-UA"/>
        </w:rPr>
      </w:pPr>
    </w:p>
    <w:p w:rsidR="009A2516" w:rsidRPr="00E96089" w:rsidRDefault="009A2516" w:rsidP="00E96089">
      <w:pPr>
        <w:pStyle w:val="aa"/>
        <w:widowControl w:val="0"/>
        <w:numPr>
          <w:ilvl w:val="0"/>
          <w:numId w:val="1"/>
        </w:numPr>
        <w:autoSpaceDE w:val="0"/>
        <w:autoSpaceDN w:val="0"/>
        <w:adjustRightInd w:val="0"/>
        <w:spacing w:after="0" w:line="240" w:lineRule="auto"/>
        <w:jc w:val="both"/>
        <w:rPr>
          <w:b/>
          <w:bCs/>
          <w:sz w:val="28"/>
          <w:szCs w:val="28"/>
          <w:lang w:val="uk-UA"/>
        </w:rPr>
      </w:pPr>
      <w:r w:rsidRPr="00E96089">
        <w:rPr>
          <w:b/>
          <w:bCs/>
          <w:sz w:val="28"/>
          <w:szCs w:val="28"/>
          <w:lang w:val="uk-UA"/>
        </w:rPr>
        <w:t xml:space="preserve">Організація освітнього процесу в закладі </w:t>
      </w:r>
      <w:r w:rsidRPr="00E96089">
        <w:rPr>
          <w:b/>
          <w:sz w:val="28"/>
          <w:szCs w:val="28"/>
          <w:lang w:val="uk-UA"/>
        </w:rPr>
        <w:t>освіти</w:t>
      </w:r>
    </w:p>
    <w:p w:rsidR="00E96089" w:rsidRPr="00E96089" w:rsidRDefault="00E96089" w:rsidP="00E96089">
      <w:pPr>
        <w:pStyle w:val="aa"/>
        <w:widowControl w:val="0"/>
        <w:autoSpaceDE w:val="0"/>
        <w:autoSpaceDN w:val="0"/>
        <w:adjustRightInd w:val="0"/>
        <w:spacing w:after="0" w:line="240" w:lineRule="auto"/>
        <w:ind w:left="2062"/>
        <w:jc w:val="both"/>
        <w:rPr>
          <w:b/>
          <w:bCs/>
          <w:sz w:val="28"/>
          <w:szCs w:val="28"/>
          <w:lang w:val="uk-UA"/>
        </w:rPr>
      </w:pP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Навчальний рік у закладі освіти розпочинається 1 вересня </w:t>
      </w:r>
      <w:r w:rsidR="00374EE7">
        <w:rPr>
          <w:sz w:val="28"/>
          <w:szCs w:val="28"/>
          <w:lang w:val="uk-UA"/>
        </w:rPr>
        <w:t xml:space="preserve">                     </w:t>
      </w:r>
      <w:r w:rsidRPr="00E96089">
        <w:rPr>
          <w:sz w:val="28"/>
          <w:szCs w:val="28"/>
          <w:lang w:val="uk-UA"/>
        </w:rPr>
        <w:t>й закінчується 31 травня наступного року.</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Літній період у закладі освіти триває з 1 червня по 31 серпня.</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Зміст дошкільної освіти визначає Базови</w:t>
      </w:r>
      <w:r w:rsidR="00BE10D9" w:rsidRPr="00E96089">
        <w:rPr>
          <w:sz w:val="28"/>
          <w:szCs w:val="28"/>
          <w:lang w:val="uk-UA"/>
        </w:rPr>
        <w:t>й</w:t>
      </w:r>
      <w:r w:rsidRPr="00E96089">
        <w:rPr>
          <w:sz w:val="28"/>
          <w:szCs w:val="28"/>
          <w:lang w:val="uk-UA"/>
        </w:rPr>
        <w:t xml:space="preserve"> компонент дошкільної освіти</w:t>
      </w:r>
      <w:r w:rsidR="00BE10D9" w:rsidRPr="00E96089">
        <w:rPr>
          <w:sz w:val="28"/>
          <w:szCs w:val="28"/>
          <w:lang w:val="uk-UA"/>
        </w:rPr>
        <w:t>. Його</w:t>
      </w:r>
      <w:r w:rsidRPr="00E96089">
        <w:rPr>
          <w:sz w:val="28"/>
          <w:szCs w:val="28"/>
          <w:lang w:val="uk-UA"/>
        </w:rPr>
        <w:t xml:space="preserve"> реалізу</w:t>
      </w:r>
      <w:r w:rsidR="00BE10D9" w:rsidRPr="00E96089">
        <w:rPr>
          <w:sz w:val="28"/>
          <w:szCs w:val="28"/>
          <w:lang w:val="uk-UA"/>
        </w:rPr>
        <w:t>ють згідно з</w:t>
      </w:r>
      <w:r w:rsidR="00E53B54">
        <w:rPr>
          <w:sz w:val="28"/>
          <w:szCs w:val="28"/>
          <w:lang w:val="uk-UA"/>
        </w:rPr>
        <w:t xml:space="preserve"> </w:t>
      </w:r>
      <w:r w:rsidR="005B04E9" w:rsidRPr="00E96089">
        <w:rPr>
          <w:sz w:val="28"/>
          <w:szCs w:val="28"/>
          <w:lang w:val="uk-UA"/>
        </w:rPr>
        <w:t xml:space="preserve">освітньою </w:t>
      </w:r>
      <w:r w:rsidRPr="00E96089">
        <w:rPr>
          <w:sz w:val="28"/>
          <w:szCs w:val="28"/>
          <w:lang w:val="uk-UA"/>
        </w:rPr>
        <w:t>програм</w:t>
      </w:r>
      <w:r w:rsidR="005B04E9" w:rsidRPr="00E96089">
        <w:rPr>
          <w:sz w:val="28"/>
          <w:szCs w:val="28"/>
          <w:lang w:val="uk-UA"/>
        </w:rPr>
        <w:t>ою та</w:t>
      </w:r>
      <w:r w:rsidRPr="00E96089">
        <w:rPr>
          <w:sz w:val="28"/>
          <w:szCs w:val="28"/>
          <w:lang w:val="uk-UA"/>
        </w:rPr>
        <w:t xml:space="preserve"> навчально-методичними посібниками, затвердженими </w:t>
      </w:r>
      <w:r w:rsidR="005B04E9" w:rsidRPr="00E96089">
        <w:rPr>
          <w:sz w:val="28"/>
          <w:szCs w:val="28"/>
          <w:lang w:val="uk-UA"/>
        </w:rPr>
        <w:t xml:space="preserve">в установленому порядку </w:t>
      </w:r>
      <w:r w:rsidR="00374EE7">
        <w:rPr>
          <w:sz w:val="28"/>
          <w:szCs w:val="28"/>
          <w:lang w:val="uk-UA"/>
        </w:rPr>
        <w:t xml:space="preserve">                    </w:t>
      </w:r>
      <w:r w:rsidR="009831CC">
        <w:rPr>
          <w:sz w:val="28"/>
          <w:szCs w:val="28"/>
          <w:lang w:val="uk-UA"/>
        </w:rPr>
        <w:t>Міністерством освіти і науки</w:t>
      </w:r>
      <w:r w:rsidR="008D32F9" w:rsidRPr="00E96089">
        <w:rPr>
          <w:sz w:val="28"/>
          <w:szCs w:val="28"/>
          <w:lang w:val="uk-UA"/>
        </w:rPr>
        <w:t xml:space="preserve"> України.</w:t>
      </w:r>
    </w:p>
    <w:p w:rsidR="009A2516" w:rsidRPr="00E96089" w:rsidRDefault="009A2516" w:rsidP="00587FF7">
      <w:pPr>
        <w:spacing w:after="0" w:line="240" w:lineRule="auto"/>
        <w:ind w:firstLine="567"/>
        <w:jc w:val="both"/>
        <w:rPr>
          <w:sz w:val="28"/>
          <w:szCs w:val="28"/>
          <w:lang w:val="uk-UA"/>
        </w:rPr>
      </w:pPr>
      <w:r w:rsidRPr="00E96089">
        <w:rPr>
          <w:sz w:val="28"/>
          <w:szCs w:val="28"/>
          <w:lang w:val="uk-UA"/>
        </w:rPr>
        <w:t>Освітні пр</w:t>
      </w:r>
      <w:r w:rsidR="005B04E9" w:rsidRPr="00E96089">
        <w:rPr>
          <w:sz w:val="28"/>
          <w:szCs w:val="28"/>
          <w:lang w:val="uk-UA"/>
        </w:rPr>
        <w:t xml:space="preserve">ограми обирає педагогічна рада </w:t>
      </w:r>
      <w:r w:rsidRPr="00E96089">
        <w:rPr>
          <w:sz w:val="28"/>
          <w:szCs w:val="28"/>
          <w:lang w:val="uk-UA"/>
        </w:rPr>
        <w:t>з переліку затверджених</w:t>
      </w:r>
      <w:r w:rsidR="00E53B54">
        <w:rPr>
          <w:sz w:val="28"/>
          <w:szCs w:val="28"/>
          <w:lang w:val="uk-UA"/>
        </w:rPr>
        <w:t xml:space="preserve"> </w:t>
      </w:r>
      <w:r w:rsidR="00374EE7">
        <w:rPr>
          <w:sz w:val="28"/>
          <w:szCs w:val="28"/>
          <w:lang w:val="uk-UA"/>
        </w:rPr>
        <w:t xml:space="preserve">                     </w:t>
      </w:r>
      <w:r w:rsidR="008D32F9" w:rsidRPr="00E96089">
        <w:rPr>
          <w:sz w:val="28"/>
          <w:szCs w:val="28"/>
          <w:lang w:val="uk-UA"/>
        </w:rPr>
        <w:t xml:space="preserve"> </w:t>
      </w:r>
      <w:r w:rsidR="009831CC">
        <w:rPr>
          <w:sz w:val="28"/>
          <w:szCs w:val="28"/>
          <w:lang w:val="uk-UA"/>
        </w:rPr>
        <w:t>Міністерством освіти і науки</w:t>
      </w:r>
      <w:r w:rsidR="009831CC" w:rsidRPr="00E96089">
        <w:rPr>
          <w:sz w:val="28"/>
          <w:szCs w:val="28"/>
          <w:lang w:val="uk-UA"/>
        </w:rPr>
        <w:t xml:space="preserve"> </w:t>
      </w:r>
      <w:r w:rsidR="008D32F9" w:rsidRPr="00E96089">
        <w:rPr>
          <w:sz w:val="28"/>
          <w:szCs w:val="28"/>
          <w:lang w:val="uk-UA"/>
        </w:rPr>
        <w:t>України</w:t>
      </w:r>
      <w:r w:rsidRPr="00E96089">
        <w:rPr>
          <w:sz w:val="28"/>
          <w:szCs w:val="28"/>
          <w:lang w:val="uk-UA"/>
        </w:rPr>
        <w:t>.</w:t>
      </w:r>
    </w:p>
    <w:p w:rsidR="009A2516" w:rsidRPr="00E96089" w:rsidRDefault="009A2516" w:rsidP="00587FF7">
      <w:pPr>
        <w:spacing w:after="0" w:line="240" w:lineRule="auto"/>
        <w:ind w:firstLine="567"/>
        <w:jc w:val="both"/>
        <w:rPr>
          <w:sz w:val="28"/>
          <w:szCs w:val="28"/>
          <w:lang w:val="uk-UA"/>
        </w:rPr>
      </w:pPr>
      <w:r w:rsidRPr="00E96089">
        <w:rPr>
          <w:sz w:val="28"/>
          <w:szCs w:val="28"/>
          <w:lang w:val="uk-UA"/>
        </w:rPr>
        <w:t>Колектив закладу має право розробляти освітню програму на основі типових, яку схвалює педагогічна рада закладу освіти та затверджує директор.</w:t>
      </w:r>
    </w:p>
    <w:p w:rsidR="009A2516" w:rsidRPr="00E96089" w:rsidRDefault="009A2516" w:rsidP="00587FF7">
      <w:pPr>
        <w:spacing w:after="0" w:line="240" w:lineRule="auto"/>
        <w:ind w:firstLine="567"/>
        <w:jc w:val="both"/>
        <w:rPr>
          <w:sz w:val="28"/>
          <w:szCs w:val="28"/>
          <w:lang w:val="uk-UA"/>
        </w:rPr>
      </w:pPr>
      <w:r w:rsidRPr="00E96089">
        <w:rPr>
          <w:sz w:val="28"/>
          <w:szCs w:val="28"/>
          <w:lang w:val="uk-UA"/>
        </w:rPr>
        <w:t>Заклад освіти складає план роботи на рік, що конкретизує організацію освітнього процесу. Його схвалює педагогічна рада та затверджує директор.</w:t>
      </w:r>
    </w:p>
    <w:p w:rsidR="009A2516" w:rsidRPr="00E96089" w:rsidRDefault="009A2516" w:rsidP="00587FF7">
      <w:pPr>
        <w:spacing w:after="0" w:line="240" w:lineRule="auto"/>
        <w:ind w:firstLine="567"/>
        <w:jc w:val="both"/>
        <w:rPr>
          <w:sz w:val="28"/>
          <w:szCs w:val="28"/>
          <w:lang w:val="uk-UA"/>
        </w:rPr>
      </w:pPr>
      <w:r w:rsidRPr="00E96089">
        <w:rPr>
          <w:sz w:val="28"/>
          <w:szCs w:val="28"/>
          <w:lang w:val="uk-UA"/>
        </w:rPr>
        <w:t xml:space="preserve">Заклад має право організовувати додаткові освітні послуги, </w:t>
      </w:r>
      <w:r w:rsidR="00A312AC">
        <w:rPr>
          <w:sz w:val="28"/>
          <w:szCs w:val="28"/>
          <w:lang w:val="uk-UA"/>
        </w:rPr>
        <w:t xml:space="preserve">                       </w:t>
      </w:r>
      <w:r w:rsidRPr="00E96089">
        <w:rPr>
          <w:sz w:val="28"/>
          <w:szCs w:val="28"/>
          <w:lang w:val="uk-UA"/>
        </w:rPr>
        <w:t>які не визначені Базовим компонентом дошкільної освіти. Їх вводять лише</w:t>
      </w:r>
      <w:r w:rsidR="00A312AC">
        <w:rPr>
          <w:sz w:val="28"/>
          <w:szCs w:val="28"/>
          <w:lang w:val="uk-UA"/>
        </w:rPr>
        <w:t xml:space="preserve">       </w:t>
      </w:r>
      <w:r w:rsidRPr="00E96089">
        <w:rPr>
          <w:sz w:val="28"/>
          <w:szCs w:val="28"/>
          <w:lang w:val="uk-UA"/>
        </w:rPr>
        <w:t xml:space="preserve"> за згодою батьків дитини або інших законних представників, за рахунок коштів батьків або інших законних представників, фізичних та юридичних осіб </w:t>
      </w:r>
      <w:r w:rsidR="00A312AC">
        <w:rPr>
          <w:sz w:val="28"/>
          <w:szCs w:val="28"/>
          <w:lang w:val="uk-UA"/>
        </w:rPr>
        <w:t xml:space="preserve">           </w:t>
      </w:r>
      <w:r w:rsidRPr="00E96089">
        <w:rPr>
          <w:sz w:val="28"/>
          <w:szCs w:val="28"/>
          <w:lang w:val="uk-UA"/>
        </w:rPr>
        <w:t xml:space="preserve">на основі угоди між батьками або особами, які їх замінюють, та закладом </w:t>
      </w:r>
      <w:r w:rsidR="00A312AC">
        <w:rPr>
          <w:sz w:val="28"/>
          <w:szCs w:val="28"/>
          <w:lang w:val="uk-UA"/>
        </w:rPr>
        <w:t xml:space="preserve">          </w:t>
      </w:r>
      <w:r w:rsidRPr="00E96089">
        <w:rPr>
          <w:sz w:val="28"/>
          <w:szCs w:val="28"/>
          <w:lang w:val="uk-UA"/>
        </w:rPr>
        <w:t>у межах гранично допустимого навантаження дитини.</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Заклад освіти орг</w:t>
      </w:r>
      <w:r w:rsidR="00587FF7">
        <w:rPr>
          <w:sz w:val="28"/>
          <w:szCs w:val="28"/>
          <w:lang w:val="uk-UA"/>
        </w:rPr>
        <w:t>анізує освітній процес за художньо-естетичним пріоритетним напрямом.</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Заклад освіти організовує освітню діяльність з урахуванням гранично допустимого навантаження на дитину.</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Щоденну кількість і послідовність занять визначають у розкладі, який </w:t>
      </w:r>
      <w:r w:rsidRPr="00E96089">
        <w:rPr>
          <w:sz w:val="28"/>
          <w:szCs w:val="28"/>
          <w:lang w:val="uk-UA"/>
        </w:rPr>
        <w:lastRenderedPageBreak/>
        <w:t xml:space="preserve">складають з дотриманням санітарно-гігієнічних та педагогічних вимог </w:t>
      </w:r>
      <w:r w:rsidR="00587FF7">
        <w:rPr>
          <w:sz w:val="28"/>
          <w:szCs w:val="28"/>
          <w:lang w:val="uk-UA"/>
        </w:rPr>
        <w:t xml:space="preserve">                       </w:t>
      </w:r>
      <w:r w:rsidRPr="00E96089">
        <w:rPr>
          <w:sz w:val="28"/>
          <w:szCs w:val="28"/>
          <w:lang w:val="uk-UA"/>
        </w:rPr>
        <w:t>та затверджує директор.</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М</w:t>
      </w:r>
      <w:r w:rsidR="00587FF7">
        <w:rPr>
          <w:sz w:val="28"/>
          <w:szCs w:val="28"/>
          <w:lang w:val="uk-UA"/>
        </w:rPr>
        <w:t>ова навчання і виховання дітей –</w:t>
      </w:r>
      <w:r w:rsidRPr="00E96089">
        <w:rPr>
          <w:sz w:val="28"/>
          <w:szCs w:val="28"/>
          <w:lang w:val="uk-UA"/>
        </w:rPr>
        <w:t xml:space="preserve"> </w:t>
      </w:r>
      <w:r w:rsidR="00746EEB" w:rsidRPr="00E96089">
        <w:rPr>
          <w:sz w:val="28"/>
          <w:szCs w:val="28"/>
          <w:lang w:val="uk-UA"/>
        </w:rPr>
        <w:t>українська</w:t>
      </w:r>
      <w:r w:rsidRPr="00E96089">
        <w:rPr>
          <w:sz w:val="28"/>
          <w:szCs w:val="28"/>
          <w:lang w:val="uk-UA"/>
        </w:rPr>
        <w:t>.</w:t>
      </w:r>
    </w:p>
    <w:p w:rsidR="006F3C43" w:rsidRPr="00E96089" w:rsidRDefault="006F3C43"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В закладі освіти надається обов’язкова дошкільна освіта всім дітям, </w:t>
      </w:r>
      <w:r w:rsidR="00587FF7">
        <w:rPr>
          <w:sz w:val="28"/>
          <w:szCs w:val="28"/>
          <w:lang w:val="uk-UA"/>
        </w:rPr>
        <w:t xml:space="preserve">     </w:t>
      </w:r>
      <w:r w:rsidR="009831CC">
        <w:rPr>
          <w:sz w:val="28"/>
          <w:szCs w:val="28"/>
          <w:lang w:val="uk-UA"/>
        </w:rPr>
        <w:t>які досягли п’ятирічного</w:t>
      </w:r>
      <w:r w:rsidRPr="00E96089">
        <w:rPr>
          <w:sz w:val="28"/>
          <w:szCs w:val="28"/>
          <w:lang w:val="uk-UA"/>
        </w:rPr>
        <w:t xml:space="preserve"> віку через організацію груп повного перебування дітей у дошкільному навчальному закладі, соціально-педагогічного патронату.</w:t>
      </w:r>
    </w:p>
    <w:p w:rsidR="009A2516" w:rsidRPr="00E96089" w:rsidRDefault="009A2516" w:rsidP="00E96089">
      <w:pPr>
        <w:widowControl w:val="0"/>
        <w:autoSpaceDE w:val="0"/>
        <w:autoSpaceDN w:val="0"/>
        <w:adjustRightInd w:val="0"/>
        <w:spacing w:after="0" w:line="240" w:lineRule="auto"/>
        <w:jc w:val="both"/>
        <w:rPr>
          <w:sz w:val="28"/>
          <w:szCs w:val="28"/>
          <w:lang w:val="uk-UA"/>
        </w:rPr>
      </w:pPr>
      <w:bookmarkStart w:id="16" w:name="n244"/>
      <w:bookmarkStart w:id="17" w:name="n518"/>
      <w:bookmarkStart w:id="18" w:name="n519"/>
      <w:bookmarkStart w:id="19" w:name="n520"/>
      <w:bookmarkStart w:id="20" w:name="n247"/>
      <w:bookmarkStart w:id="21" w:name="n521"/>
      <w:bookmarkStart w:id="22" w:name="n517"/>
      <w:bookmarkStart w:id="23" w:name="n248"/>
      <w:bookmarkStart w:id="24" w:name="n249"/>
      <w:bookmarkStart w:id="25" w:name="n523"/>
      <w:bookmarkStart w:id="26" w:name="n254"/>
      <w:bookmarkStart w:id="27" w:name="n524"/>
      <w:bookmarkStart w:id="28" w:name="n525"/>
      <w:bookmarkStart w:id="29" w:name="n526"/>
      <w:bookmarkStart w:id="30" w:name="n527"/>
      <w:bookmarkStart w:id="31" w:name="n528"/>
      <w:bookmarkStart w:id="32" w:name="n255"/>
      <w:bookmarkStart w:id="33" w:name="n529"/>
      <w:bookmarkStart w:id="34" w:name="n530"/>
      <w:bookmarkStart w:id="35" w:name="n531"/>
      <w:bookmarkStart w:id="36" w:name="n532"/>
      <w:bookmarkStart w:id="37" w:name="n256"/>
      <w:bookmarkStart w:id="38" w:name="n533"/>
      <w:bookmarkStart w:id="39" w:name="n534"/>
      <w:bookmarkStart w:id="40" w:name="n535"/>
      <w:bookmarkStart w:id="41" w:name="n536"/>
      <w:bookmarkStart w:id="42" w:name="n537"/>
      <w:bookmarkStart w:id="43" w:name="n538"/>
      <w:bookmarkStart w:id="44" w:name="n522"/>
      <w:bookmarkStart w:id="45" w:name="n257"/>
      <w:bookmarkStart w:id="46" w:name="n258"/>
      <w:bookmarkStart w:id="47" w:name="n25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9A2516" w:rsidRPr="00E96089" w:rsidRDefault="009A2516" w:rsidP="00E96089">
      <w:pPr>
        <w:pStyle w:val="aa"/>
        <w:widowControl w:val="0"/>
        <w:numPr>
          <w:ilvl w:val="0"/>
          <w:numId w:val="1"/>
        </w:numPr>
        <w:autoSpaceDE w:val="0"/>
        <w:autoSpaceDN w:val="0"/>
        <w:adjustRightInd w:val="0"/>
        <w:spacing w:after="0" w:line="240" w:lineRule="auto"/>
        <w:ind w:left="426"/>
        <w:jc w:val="center"/>
        <w:rPr>
          <w:b/>
          <w:bCs/>
          <w:sz w:val="28"/>
          <w:szCs w:val="28"/>
          <w:lang w:val="uk-UA"/>
        </w:rPr>
      </w:pPr>
      <w:r w:rsidRPr="00E96089">
        <w:rPr>
          <w:b/>
          <w:bCs/>
          <w:sz w:val="28"/>
          <w:szCs w:val="28"/>
          <w:lang w:val="uk-UA"/>
        </w:rPr>
        <w:t xml:space="preserve">Організація харчування дітей у закладі </w:t>
      </w:r>
      <w:r w:rsidRPr="00E96089">
        <w:rPr>
          <w:b/>
          <w:sz w:val="28"/>
          <w:szCs w:val="28"/>
          <w:lang w:val="uk-UA"/>
        </w:rPr>
        <w:t>освіти</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Харчування дітей у закладі освіти організовують відповідно</w:t>
      </w:r>
      <w:r w:rsidR="00587FF7">
        <w:rPr>
          <w:sz w:val="28"/>
          <w:szCs w:val="28"/>
          <w:lang w:val="uk-UA"/>
        </w:rPr>
        <w:t xml:space="preserve">                         </w:t>
      </w:r>
      <w:r w:rsidRPr="00E96089">
        <w:rPr>
          <w:sz w:val="28"/>
          <w:szCs w:val="28"/>
          <w:lang w:val="uk-UA"/>
        </w:rPr>
        <w:t xml:space="preserve"> до розпорядчих документів центральних та місцевих органів виконавчої влади.</w:t>
      </w:r>
    </w:p>
    <w:p w:rsidR="00EB3F54"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У закладі освіти діє такий порядок забезпечення продуктами харчування:</w:t>
      </w:r>
    </w:p>
    <w:p w:rsidR="00EB3F54" w:rsidRPr="00E96089" w:rsidRDefault="00EB3F54" w:rsidP="00587FF7">
      <w:pPr>
        <w:pStyle w:val="aa"/>
        <w:widowControl w:val="0"/>
        <w:numPr>
          <w:ilvl w:val="0"/>
          <w:numId w:val="19"/>
        </w:numPr>
        <w:tabs>
          <w:tab w:val="left" w:pos="851"/>
        </w:tabs>
        <w:autoSpaceDE w:val="0"/>
        <w:autoSpaceDN w:val="0"/>
        <w:adjustRightInd w:val="0"/>
        <w:spacing w:after="0" w:line="240" w:lineRule="auto"/>
        <w:ind w:left="0" w:firstLine="567"/>
        <w:rPr>
          <w:sz w:val="28"/>
          <w:szCs w:val="28"/>
          <w:lang w:val="uk-UA"/>
        </w:rPr>
      </w:pPr>
      <w:r w:rsidRPr="00E96089">
        <w:rPr>
          <w:sz w:val="28"/>
          <w:szCs w:val="28"/>
          <w:shd w:val="clear" w:color="auto" w:fill="FFFFFF"/>
          <w:lang w:val="uk-UA"/>
        </w:rPr>
        <w:t xml:space="preserve">відпрацювання режиму і графіка харчування дітей; </w:t>
      </w:r>
    </w:p>
    <w:p w:rsidR="00EB3F54" w:rsidRPr="00E96089" w:rsidRDefault="00EB3F54" w:rsidP="0022359E">
      <w:pPr>
        <w:pStyle w:val="aa"/>
        <w:widowControl w:val="0"/>
        <w:numPr>
          <w:ilvl w:val="0"/>
          <w:numId w:val="19"/>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shd w:val="clear" w:color="auto" w:fill="FFFFFF"/>
          <w:lang w:val="uk-UA"/>
        </w:rPr>
        <w:t xml:space="preserve">визначення постачальників продуктів харчування і продовольчої    сировини; </w:t>
      </w:r>
    </w:p>
    <w:p w:rsidR="00EB3F54" w:rsidRPr="00E96089" w:rsidRDefault="00EB3F54" w:rsidP="0022359E">
      <w:pPr>
        <w:pStyle w:val="aa"/>
        <w:widowControl w:val="0"/>
        <w:numPr>
          <w:ilvl w:val="0"/>
          <w:numId w:val="19"/>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shd w:val="clear" w:color="auto" w:fill="FFFFFF"/>
          <w:lang w:val="uk-UA"/>
        </w:rPr>
        <w:t>приймання</w:t>
      </w:r>
      <w:r w:rsidR="00440DCD">
        <w:rPr>
          <w:sz w:val="28"/>
          <w:szCs w:val="28"/>
          <w:shd w:val="clear" w:color="auto" w:fill="FFFFFF"/>
          <w:lang w:val="uk-UA"/>
        </w:rPr>
        <w:t xml:space="preserve"> </w:t>
      </w:r>
      <w:r w:rsidRPr="00E96089">
        <w:rPr>
          <w:sz w:val="28"/>
          <w:szCs w:val="28"/>
          <w:shd w:val="clear" w:color="auto" w:fill="FFFFFF"/>
          <w:lang w:val="uk-UA"/>
        </w:rPr>
        <w:t>продуктів</w:t>
      </w:r>
      <w:r w:rsidR="00440DCD">
        <w:rPr>
          <w:sz w:val="28"/>
          <w:szCs w:val="28"/>
          <w:shd w:val="clear" w:color="auto" w:fill="FFFFFF"/>
          <w:lang w:val="uk-UA"/>
        </w:rPr>
        <w:t xml:space="preserve"> </w:t>
      </w:r>
      <w:r w:rsidRPr="00E96089">
        <w:rPr>
          <w:sz w:val="28"/>
          <w:szCs w:val="28"/>
          <w:shd w:val="clear" w:color="auto" w:fill="FFFFFF"/>
          <w:lang w:val="uk-UA"/>
        </w:rPr>
        <w:t>харчування</w:t>
      </w:r>
      <w:r w:rsidR="00440DCD">
        <w:rPr>
          <w:sz w:val="28"/>
          <w:szCs w:val="28"/>
          <w:shd w:val="clear" w:color="auto" w:fill="FFFFFF"/>
          <w:lang w:val="uk-UA"/>
        </w:rPr>
        <w:t xml:space="preserve"> </w:t>
      </w:r>
      <w:r w:rsidRPr="00E96089">
        <w:rPr>
          <w:sz w:val="28"/>
          <w:szCs w:val="28"/>
          <w:shd w:val="clear" w:color="auto" w:fill="FFFFFF"/>
          <w:lang w:val="uk-UA"/>
        </w:rPr>
        <w:t>і</w:t>
      </w:r>
      <w:r w:rsidR="00440DCD">
        <w:rPr>
          <w:sz w:val="28"/>
          <w:szCs w:val="28"/>
          <w:shd w:val="clear" w:color="auto" w:fill="FFFFFF"/>
          <w:lang w:val="uk-UA"/>
        </w:rPr>
        <w:t xml:space="preserve"> </w:t>
      </w:r>
      <w:r w:rsidRPr="00E96089">
        <w:rPr>
          <w:sz w:val="28"/>
          <w:szCs w:val="28"/>
          <w:shd w:val="clear" w:color="auto" w:fill="FFFFFF"/>
          <w:lang w:val="uk-UA"/>
        </w:rPr>
        <w:t>продовольчої</w:t>
      </w:r>
      <w:r w:rsidR="00440DCD">
        <w:rPr>
          <w:sz w:val="28"/>
          <w:szCs w:val="28"/>
          <w:shd w:val="clear" w:color="auto" w:fill="FFFFFF"/>
          <w:lang w:val="uk-UA"/>
        </w:rPr>
        <w:t xml:space="preserve"> </w:t>
      </w:r>
      <w:r w:rsidRPr="00E96089">
        <w:rPr>
          <w:sz w:val="28"/>
          <w:szCs w:val="28"/>
          <w:shd w:val="clear" w:color="auto" w:fill="FFFFFF"/>
          <w:lang w:val="uk-UA"/>
        </w:rPr>
        <w:t>сировини</w:t>
      </w:r>
      <w:r w:rsidR="00440DCD">
        <w:rPr>
          <w:sz w:val="28"/>
          <w:szCs w:val="28"/>
          <w:shd w:val="clear" w:color="auto" w:fill="FFFFFF"/>
          <w:lang w:val="uk-UA"/>
        </w:rPr>
        <w:t xml:space="preserve"> </w:t>
      </w:r>
      <w:r w:rsidRPr="00E96089">
        <w:rPr>
          <w:sz w:val="28"/>
          <w:szCs w:val="28"/>
          <w:shd w:val="clear" w:color="auto" w:fill="FFFFFF"/>
          <w:lang w:val="uk-UA"/>
        </w:rPr>
        <w:t xml:space="preserve">гарантованої     якості; </w:t>
      </w:r>
    </w:p>
    <w:p w:rsidR="00EB3F54" w:rsidRPr="00E96089" w:rsidRDefault="00EB3F54" w:rsidP="00587FF7">
      <w:pPr>
        <w:pStyle w:val="aa"/>
        <w:widowControl w:val="0"/>
        <w:numPr>
          <w:ilvl w:val="0"/>
          <w:numId w:val="19"/>
        </w:numPr>
        <w:tabs>
          <w:tab w:val="left" w:pos="851"/>
        </w:tabs>
        <w:autoSpaceDE w:val="0"/>
        <w:autoSpaceDN w:val="0"/>
        <w:adjustRightInd w:val="0"/>
        <w:spacing w:after="0" w:line="240" w:lineRule="auto"/>
        <w:ind w:left="0" w:firstLine="567"/>
        <w:rPr>
          <w:sz w:val="28"/>
          <w:szCs w:val="28"/>
          <w:lang w:val="uk-UA"/>
        </w:rPr>
      </w:pPr>
      <w:r w:rsidRPr="00E96089">
        <w:rPr>
          <w:sz w:val="28"/>
          <w:szCs w:val="28"/>
          <w:shd w:val="clear" w:color="auto" w:fill="FFFFFF"/>
          <w:lang w:val="uk-UA"/>
        </w:rPr>
        <w:t>складання меню-розкладу;</w:t>
      </w:r>
    </w:p>
    <w:p w:rsidR="00EB3F54" w:rsidRPr="00E96089" w:rsidRDefault="00EB3F54" w:rsidP="00587FF7">
      <w:pPr>
        <w:pStyle w:val="aa"/>
        <w:widowControl w:val="0"/>
        <w:numPr>
          <w:ilvl w:val="0"/>
          <w:numId w:val="19"/>
        </w:numPr>
        <w:tabs>
          <w:tab w:val="left" w:pos="851"/>
        </w:tabs>
        <w:autoSpaceDE w:val="0"/>
        <w:autoSpaceDN w:val="0"/>
        <w:adjustRightInd w:val="0"/>
        <w:spacing w:after="0" w:line="240" w:lineRule="auto"/>
        <w:ind w:left="0" w:firstLine="567"/>
        <w:rPr>
          <w:sz w:val="28"/>
          <w:szCs w:val="28"/>
          <w:lang w:val="uk-UA"/>
        </w:rPr>
      </w:pPr>
      <w:r w:rsidRPr="00E96089">
        <w:rPr>
          <w:sz w:val="28"/>
          <w:szCs w:val="28"/>
          <w:shd w:val="clear" w:color="auto" w:fill="FFFFFF"/>
          <w:lang w:val="uk-UA"/>
        </w:rPr>
        <w:t xml:space="preserve">виготовлення страв; </w:t>
      </w:r>
    </w:p>
    <w:p w:rsidR="00EB3F54" w:rsidRPr="00E96089" w:rsidRDefault="00EB3F54" w:rsidP="00587FF7">
      <w:pPr>
        <w:pStyle w:val="aa"/>
        <w:widowControl w:val="0"/>
        <w:numPr>
          <w:ilvl w:val="0"/>
          <w:numId w:val="19"/>
        </w:numPr>
        <w:tabs>
          <w:tab w:val="left" w:pos="851"/>
        </w:tabs>
        <w:autoSpaceDE w:val="0"/>
        <w:autoSpaceDN w:val="0"/>
        <w:adjustRightInd w:val="0"/>
        <w:spacing w:after="0" w:line="240" w:lineRule="auto"/>
        <w:ind w:left="0" w:firstLine="567"/>
        <w:rPr>
          <w:sz w:val="28"/>
          <w:szCs w:val="28"/>
          <w:lang w:val="uk-UA"/>
        </w:rPr>
      </w:pPr>
      <w:r w:rsidRPr="00E96089">
        <w:rPr>
          <w:sz w:val="28"/>
          <w:szCs w:val="28"/>
          <w:shd w:val="clear" w:color="auto" w:fill="FFFFFF"/>
          <w:lang w:val="uk-UA"/>
        </w:rPr>
        <w:t>проведення реалізації готових страв і буфетної продукції;</w:t>
      </w:r>
    </w:p>
    <w:p w:rsidR="00EB3F54" w:rsidRPr="00E96089" w:rsidRDefault="00EB3F54" w:rsidP="00587FF7">
      <w:pPr>
        <w:pStyle w:val="aa"/>
        <w:widowControl w:val="0"/>
        <w:numPr>
          <w:ilvl w:val="0"/>
          <w:numId w:val="19"/>
        </w:numPr>
        <w:tabs>
          <w:tab w:val="left" w:pos="851"/>
        </w:tabs>
        <w:autoSpaceDE w:val="0"/>
        <w:autoSpaceDN w:val="0"/>
        <w:adjustRightInd w:val="0"/>
        <w:spacing w:after="0" w:line="240" w:lineRule="auto"/>
        <w:ind w:left="0" w:firstLine="567"/>
        <w:rPr>
          <w:sz w:val="28"/>
          <w:szCs w:val="28"/>
          <w:lang w:val="uk-UA"/>
        </w:rPr>
      </w:pPr>
      <w:r w:rsidRPr="00E96089">
        <w:rPr>
          <w:sz w:val="28"/>
          <w:szCs w:val="28"/>
          <w:shd w:val="clear" w:color="auto" w:fill="FFFFFF"/>
          <w:lang w:val="uk-UA"/>
        </w:rPr>
        <w:t xml:space="preserve">надання дітям готових страв і буфетної продукції; </w:t>
      </w:r>
    </w:p>
    <w:p w:rsidR="00EB3F54" w:rsidRPr="00E96089" w:rsidRDefault="00EB3F54" w:rsidP="0022359E">
      <w:pPr>
        <w:pStyle w:val="aa"/>
        <w:widowControl w:val="0"/>
        <w:numPr>
          <w:ilvl w:val="0"/>
          <w:numId w:val="19"/>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shd w:val="clear" w:color="auto" w:fill="FFFFFF"/>
          <w:lang w:val="uk-UA"/>
        </w:rPr>
        <w:t xml:space="preserve">ведення обліку дітей,  які отримують безоплатне гаряче харчування,  </w:t>
      </w:r>
      <w:r w:rsidR="00587FF7">
        <w:rPr>
          <w:sz w:val="28"/>
          <w:szCs w:val="28"/>
          <w:shd w:val="clear" w:color="auto" w:fill="FFFFFF"/>
          <w:lang w:val="uk-UA"/>
        </w:rPr>
        <w:t xml:space="preserve">                </w:t>
      </w:r>
      <w:r w:rsidRPr="00E96089">
        <w:rPr>
          <w:sz w:val="28"/>
          <w:szCs w:val="28"/>
          <w:shd w:val="clear" w:color="auto" w:fill="FFFFFF"/>
          <w:lang w:val="uk-UA"/>
        </w:rPr>
        <w:t>а також гаряче харчування за кошти батьків;</w:t>
      </w:r>
    </w:p>
    <w:p w:rsidR="00EB3F54" w:rsidRPr="00E96089" w:rsidRDefault="00EB3F54" w:rsidP="00587FF7">
      <w:pPr>
        <w:pStyle w:val="aa"/>
        <w:widowControl w:val="0"/>
        <w:numPr>
          <w:ilvl w:val="0"/>
          <w:numId w:val="19"/>
        </w:numPr>
        <w:tabs>
          <w:tab w:val="left" w:pos="851"/>
        </w:tabs>
        <w:autoSpaceDE w:val="0"/>
        <w:autoSpaceDN w:val="0"/>
        <w:adjustRightInd w:val="0"/>
        <w:spacing w:after="0" w:line="240" w:lineRule="auto"/>
        <w:ind w:left="0" w:firstLine="567"/>
        <w:rPr>
          <w:sz w:val="28"/>
          <w:szCs w:val="28"/>
          <w:lang w:val="uk-UA"/>
        </w:rPr>
      </w:pPr>
      <w:r w:rsidRPr="00E96089">
        <w:rPr>
          <w:sz w:val="28"/>
          <w:szCs w:val="28"/>
          <w:shd w:val="clear" w:color="auto" w:fill="FFFFFF"/>
          <w:lang w:val="uk-UA"/>
        </w:rPr>
        <w:t xml:space="preserve">контроль за  харчуванням; </w:t>
      </w:r>
    </w:p>
    <w:p w:rsidR="009A2516" w:rsidRPr="00E96089" w:rsidRDefault="00EB3F54" w:rsidP="00587FF7">
      <w:pPr>
        <w:pStyle w:val="aa"/>
        <w:widowControl w:val="0"/>
        <w:numPr>
          <w:ilvl w:val="0"/>
          <w:numId w:val="19"/>
        </w:numPr>
        <w:tabs>
          <w:tab w:val="left" w:pos="851"/>
        </w:tabs>
        <w:autoSpaceDE w:val="0"/>
        <w:autoSpaceDN w:val="0"/>
        <w:adjustRightInd w:val="0"/>
        <w:spacing w:after="0" w:line="240" w:lineRule="auto"/>
        <w:ind w:left="0" w:firstLine="567"/>
        <w:rPr>
          <w:sz w:val="28"/>
          <w:szCs w:val="28"/>
          <w:lang w:val="uk-UA"/>
        </w:rPr>
      </w:pPr>
      <w:r w:rsidRPr="00E96089">
        <w:rPr>
          <w:sz w:val="28"/>
          <w:szCs w:val="28"/>
          <w:shd w:val="clear" w:color="auto" w:fill="FFFFFF"/>
          <w:lang w:val="uk-UA"/>
        </w:rPr>
        <w:t>інформування  батьків про організацію харчування дітей у закладі.</w:t>
      </w:r>
    </w:p>
    <w:p w:rsidR="009A2516" w:rsidRPr="00E96089" w:rsidRDefault="009A2516" w:rsidP="00587FF7">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У закладі освіти встановлено триразове харчування.</w:t>
      </w:r>
    </w:p>
    <w:p w:rsidR="009A2516" w:rsidRPr="00E96089" w:rsidRDefault="009A2516" w:rsidP="00587FF7">
      <w:pPr>
        <w:pStyle w:val="aa"/>
        <w:numPr>
          <w:ilvl w:val="1"/>
          <w:numId w:val="1"/>
        </w:numPr>
        <w:spacing w:after="0" w:line="240" w:lineRule="auto"/>
        <w:ind w:left="0" w:firstLine="567"/>
        <w:jc w:val="both"/>
        <w:rPr>
          <w:sz w:val="28"/>
          <w:szCs w:val="28"/>
          <w:lang w:val="uk-UA"/>
        </w:rPr>
      </w:pPr>
      <w:r w:rsidRPr="00E96089">
        <w:rPr>
          <w:sz w:val="28"/>
          <w:szCs w:val="28"/>
          <w:lang w:val="uk-UA"/>
        </w:rPr>
        <w:t>Контроль за організацією та якістю харчування, закладанням продуктів харчування, кулінарною обробкою, виходом страв, смаковими властивостями їжі, санітарним станом харчоблоку, правильністю зберігання, дотриманням термінів реалізації продуктів покладають на медичних працівників та директора закладу освіти.</w:t>
      </w:r>
    </w:p>
    <w:p w:rsidR="009A2516" w:rsidRPr="00E96089" w:rsidRDefault="00EB3F54" w:rsidP="00587FF7">
      <w:pPr>
        <w:spacing w:after="0" w:line="240" w:lineRule="auto"/>
        <w:ind w:firstLine="567"/>
        <w:jc w:val="both"/>
        <w:rPr>
          <w:sz w:val="28"/>
          <w:szCs w:val="28"/>
          <w:lang w:val="uk-UA"/>
        </w:rPr>
      </w:pPr>
      <w:r w:rsidRPr="00E96089">
        <w:rPr>
          <w:sz w:val="28"/>
          <w:szCs w:val="28"/>
          <w:lang w:val="uk-UA"/>
        </w:rPr>
        <w:t>5.5.</w:t>
      </w:r>
      <w:r w:rsidR="00587FF7">
        <w:rPr>
          <w:sz w:val="28"/>
          <w:szCs w:val="28"/>
          <w:lang w:val="uk-UA"/>
        </w:rPr>
        <w:t xml:space="preserve"> </w:t>
      </w:r>
      <w:r w:rsidR="009A2516" w:rsidRPr="00E96089">
        <w:rPr>
          <w:sz w:val="28"/>
          <w:szCs w:val="28"/>
          <w:lang w:val="uk-UA"/>
        </w:rPr>
        <w:t xml:space="preserve">Батьки або інші законні представники дитини вносять плату </w:t>
      </w:r>
      <w:r w:rsidR="00587FF7">
        <w:rPr>
          <w:sz w:val="28"/>
          <w:szCs w:val="28"/>
          <w:lang w:val="uk-UA"/>
        </w:rPr>
        <w:t xml:space="preserve">                            </w:t>
      </w:r>
      <w:r w:rsidR="009A2516" w:rsidRPr="00E96089">
        <w:rPr>
          <w:sz w:val="28"/>
          <w:szCs w:val="28"/>
          <w:lang w:val="uk-UA"/>
        </w:rPr>
        <w:t xml:space="preserve">за харчування дітей </w:t>
      </w:r>
      <w:r w:rsidR="005B04E9" w:rsidRPr="00E96089">
        <w:rPr>
          <w:sz w:val="28"/>
          <w:szCs w:val="28"/>
          <w:lang w:val="uk-UA"/>
        </w:rPr>
        <w:t>в</w:t>
      </w:r>
      <w:r w:rsidR="009A2516" w:rsidRPr="00E96089">
        <w:rPr>
          <w:sz w:val="28"/>
          <w:szCs w:val="28"/>
          <w:lang w:val="uk-UA"/>
        </w:rPr>
        <w:t xml:space="preserve"> розмірах, визначених </w:t>
      </w:r>
      <w:r w:rsidR="00746EEB" w:rsidRPr="00E96089">
        <w:rPr>
          <w:sz w:val="28"/>
          <w:szCs w:val="28"/>
          <w:lang w:val="uk-UA"/>
        </w:rPr>
        <w:t>у «Порядку встановлення плати</w:t>
      </w:r>
      <w:r w:rsidR="00587FF7">
        <w:rPr>
          <w:sz w:val="28"/>
          <w:szCs w:val="28"/>
          <w:lang w:val="uk-UA"/>
        </w:rPr>
        <w:t xml:space="preserve">        </w:t>
      </w:r>
      <w:r w:rsidR="00746EEB" w:rsidRPr="00E96089">
        <w:rPr>
          <w:sz w:val="28"/>
          <w:szCs w:val="28"/>
          <w:lang w:val="uk-UA"/>
        </w:rPr>
        <w:t xml:space="preserve"> для батьків за перебування дітей у державних і комунальних дошкільних </w:t>
      </w:r>
      <w:r w:rsidR="00587FF7">
        <w:rPr>
          <w:sz w:val="28"/>
          <w:szCs w:val="28"/>
          <w:lang w:val="uk-UA"/>
        </w:rPr>
        <w:t xml:space="preserve">                 </w:t>
      </w:r>
      <w:r w:rsidR="00746EEB" w:rsidRPr="00E96089">
        <w:rPr>
          <w:sz w:val="28"/>
          <w:szCs w:val="28"/>
          <w:lang w:val="uk-UA"/>
        </w:rPr>
        <w:t>та інтернат них навчальних закладах»</w:t>
      </w:r>
      <w:r w:rsidR="009A2516" w:rsidRPr="00E96089">
        <w:rPr>
          <w:sz w:val="28"/>
          <w:szCs w:val="28"/>
          <w:shd w:val="clear" w:color="auto" w:fill="FFFFFF"/>
          <w:lang w:val="uk-UA"/>
        </w:rPr>
        <w:t>.</w:t>
      </w:r>
    </w:p>
    <w:p w:rsidR="009A2516" w:rsidRPr="00E96089" w:rsidRDefault="00EB3F54" w:rsidP="00587FF7">
      <w:pPr>
        <w:spacing w:after="0" w:line="240" w:lineRule="auto"/>
        <w:ind w:firstLine="567"/>
        <w:jc w:val="both"/>
        <w:rPr>
          <w:sz w:val="28"/>
          <w:szCs w:val="28"/>
          <w:lang w:val="uk-UA"/>
        </w:rPr>
      </w:pPr>
      <w:r w:rsidRPr="00E96089">
        <w:rPr>
          <w:sz w:val="28"/>
          <w:szCs w:val="28"/>
          <w:lang w:val="uk-UA"/>
        </w:rPr>
        <w:t>5.6.</w:t>
      </w:r>
      <w:r w:rsidR="00587FF7">
        <w:rPr>
          <w:sz w:val="28"/>
          <w:szCs w:val="28"/>
          <w:lang w:val="uk-UA"/>
        </w:rPr>
        <w:t xml:space="preserve"> </w:t>
      </w:r>
      <w:r w:rsidR="009A2516" w:rsidRPr="00E96089">
        <w:rPr>
          <w:sz w:val="28"/>
          <w:szCs w:val="28"/>
          <w:lang w:val="uk-UA"/>
        </w:rPr>
        <w:t xml:space="preserve">Пільгові умови оплати харчування дітей у закладі освіти </w:t>
      </w:r>
      <w:r w:rsidR="00587FF7">
        <w:rPr>
          <w:sz w:val="28"/>
          <w:szCs w:val="28"/>
          <w:lang w:val="uk-UA"/>
        </w:rPr>
        <w:t xml:space="preserve">                    </w:t>
      </w:r>
      <w:r w:rsidR="009A2516" w:rsidRPr="00E96089">
        <w:rPr>
          <w:sz w:val="28"/>
          <w:szCs w:val="28"/>
          <w:lang w:val="uk-UA"/>
        </w:rPr>
        <w:t>для багатодітних та малозабезпечених сімей та інших категорій, які потребують соціальної підтримки, надаються за рішенням  за р</w:t>
      </w:r>
      <w:r w:rsidR="00F951FD" w:rsidRPr="00E96089">
        <w:rPr>
          <w:sz w:val="28"/>
          <w:szCs w:val="28"/>
          <w:lang w:val="uk-UA"/>
        </w:rPr>
        <w:t>ахунок коштів місцевого бюджету</w:t>
      </w:r>
      <w:r w:rsidR="009A2516" w:rsidRPr="00E96089">
        <w:rPr>
          <w:sz w:val="28"/>
          <w:szCs w:val="28"/>
          <w:lang w:val="uk-UA"/>
        </w:rPr>
        <w:t>.</w:t>
      </w:r>
    </w:p>
    <w:p w:rsidR="00587FF7" w:rsidRDefault="00EB3F54" w:rsidP="00587FF7">
      <w:pPr>
        <w:spacing w:after="0" w:line="240" w:lineRule="auto"/>
        <w:ind w:firstLine="567"/>
        <w:jc w:val="both"/>
        <w:rPr>
          <w:sz w:val="28"/>
          <w:szCs w:val="28"/>
          <w:lang w:val="uk-UA"/>
        </w:rPr>
      </w:pPr>
      <w:r w:rsidRPr="00E96089">
        <w:rPr>
          <w:sz w:val="28"/>
          <w:szCs w:val="28"/>
          <w:lang w:val="uk-UA"/>
        </w:rPr>
        <w:t>5.7.</w:t>
      </w:r>
      <w:r w:rsidR="00587FF7">
        <w:rPr>
          <w:sz w:val="28"/>
          <w:szCs w:val="28"/>
          <w:lang w:val="uk-UA"/>
        </w:rPr>
        <w:t xml:space="preserve"> </w:t>
      </w:r>
      <w:r w:rsidR="009A2516" w:rsidRPr="00E96089">
        <w:rPr>
          <w:sz w:val="28"/>
          <w:szCs w:val="28"/>
          <w:lang w:val="uk-UA"/>
        </w:rPr>
        <w:t>Від плати за харчування дитини звільняються батьки</w:t>
      </w:r>
      <w:r w:rsidR="00693CF7" w:rsidRPr="00E96089">
        <w:rPr>
          <w:sz w:val="28"/>
          <w:szCs w:val="28"/>
          <w:lang w:val="uk-UA"/>
        </w:rPr>
        <w:t xml:space="preserve"> або</w:t>
      </w:r>
      <w:r w:rsidR="00587FF7">
        <w:rPr>
          <w:sz w:val="28"/>
          <w:szCs w:val="28"/>
          <w:lang w:val="uk-UA"/>
        </w:rPr>
        <w:t xml:space="preserve"> </w:t>
      </w:r>
      <w:r w:rsidR="00693CF7" w:rsidRPr="00E96089">
        <w:rPr>
          <w:sz w:val="28"/>
          <w:szCs w:val="28"/>
          <w:lang w:val="uk-UA"/>
        </w:rPr>
        <w:t>інші законні представники</w:t>
      </w:r>
      <w:r w:rsidR="009A2516" w:rsidRPr="00E96089">
        <w:rPr>
          <w:sz w:val="28"/>
          <w:szCs w:val="28"/>
          <w:lang w:val="uk-UA"/>
        </w:rPr>
        <w:t xml:space="preserve">, </w:t>
      </w:r>
      <w:r w:rsidR="00693CF7" w:rsidRPr="00E96089">
        <w:rPr>
          <w:sz w:val="28"/>
          <w:szCs w:val="28"/>
          <w:lang w:val="uk-UA"/>
        </w:rPr>
        <w:t xml:space="preserve">у сім’ях яких </w:t>
      </w:r>
      <w:r w:rsidR="009A2516" w:rsidRPr="00E96089">
        <w:rPr>
          <w:sz w:val="28"/>
          <w:szCs w:val="28"/>
          <w:lang w:val="uk-UA"/>
        </w:rPr>
        <w:t xml:space="preserve">сукупний дохід на кожного члена сім’ї </w:t>
      </w:r>
      <w:r w:rsidR="00587FF7">
        <w:rPr>
          <w:sz w:val="28"/>
          <w:szCs w:val="28"/>
          <w:lang w:val="uk-UA"/>
        </w:rPr>
        <w:t xml:space="preserve">                          </w:t>
      </w:r>
      <w:r w:rsidR="009A2516" w:rsidRPr="00E96089">
        <w:rPr>
          <w:sz w:val="28"/>
          <w:szCs w:val="28"/>
          <w:lang w:val="uk-UA"/>
        </w:rPr>
        <w:t xml:space="preserve">за попередній квартал не перевищував рівня прожиткового мінімуму (гарантованого мінімуму), який щороку встановлюється законом </w:t>
      </w:r>
      <w:r w:rsidR="00587FF7">
        <w:rPr>
          <w:sz w:val="28"/>
          <w:szCs w:val="28"/>
          <w:lang w:val="uk-UA"/>
        </w:rPr>
        <w:t xml:space="preserve">                              </w:t>
      </w:r>
      <w:r w:rsidR="009A2516" w:rsidRPr="00E96089">
        <w:rPr>
          <w:sz w:val="28"/>
          <w:szCs w:val="28"/>
          <w:lang w:val="uk-UA"/>
        </w:rPr>
        <w:lastRenderedPageBreak/>
        <w:t xml:space="preserve">про Державний бюджет України для визначення права на звільнення від плати за харчування дитини у державних і комунальних закладах дошкільної освіти. </w:t>
      </w:r>
      <w:r w:rsidR="00587FF7">
        <w:rPr>
          <w:sz w:val="28"/>
          <w:szCs w:val="28"/>
          <w:lang w:val="uk-UA"/>
        </w:rPr>
        <w:t xml:space="preserve">      </w:t>
      </w:r>
    </w:p>
    <w:p w:rsidR="009A2516" w:rsidRPr="00E96089" w:rsidRDefault="009A2516" w:rsidP="00587FF7">
      <w:pPr>
        <w:spacing w:after="0" w:line="240" w:lineRule="auto"/>
        <w:ind w:firstLine="567"/>
        <w:jc w:val="both"/>
        <w:rPr>
          <w:sz w:val="28"/>
          <w:szCs w:val="28"/>
          <w:lang w:val="uk-UA"/>
        </w:rPr>
      </w:pPr>
      <w:r w:rsidRPr="00E96089">
        <w:rPr>
          <w:sz w:val="28"/>
          <w:szCs w:val="28"/>
          <w:lang w:val="uk-UA"/>
        </w:rPr>
        <w:t>За харчування дітей-сиріт, дітей, позбавлених батьківського піклування, плат</w:t>
      </w:r>
      <w:r w:rsidR="00693CF7" w:rsidRPr="00E96089">
        <w:rPr>
          <w:sz w:val="28"/>
          <w:szCs w:val="28"/>
          <w:lang w:val="uk-UA"/>
        </w:rPr>
        <w:t>у</w:t>
      </w:r>
      <w:r w:rsidRPr="00E96089">
        <w:rPr>
          <w:sz w:val="28"/>
          <w:szCs w:val="28"/>
          <w:lang w:val="uk-UA"/>
        </w:rPr>
        <w:t xml:space="preserve"> не справля</w:t>
      </w:r>
      <w:r w:rsidR="00693CF7" w:rsidRPr="00E96089">
        <w:rPr>
          <w:sz w:val="28"/>
          <w:szCs w:val="28"/>
          <w:lang w:val="uk-UA"/>
        </w:rPr>
        <w:t>ють</w:t>
      </w:r>
      <w:r w:rsidRPr="00E96089">
        <w:rPr>
          <w:sz w:val="28"/>
          <w:szCs w:val="28"/>
          <w:lang w:val="uk-UA"/>
        </w:rPr>
        <w:t>.</w:t>
      </w:r>
    </w:p>
    <w:p w:rsidR="006F3C43" w:rsidRPr="00E96089" w:rsidRDefault="00EB3F54" w:rsidP="00587FF7">
      <w:pPr>
        <w:spacing w:after="0" w:line="240" w:lineRule="auto"/>
        <w:ind w:firstLine="567"/>
        <w:jc w:val="both"/>
        <w:rPr>
          <w:b/>
          <w:sz w:val="28"/>
          <w:szCs w:val="28"/>
          <w:shd w:val="clear" w:color="auto" w:fill="FFFFFF"/>
          <w:lang w:val="uk-UA"/>
        </w:rPr>
      </w:pPr>
      <w:r w:rsidRPr="00E96089">
        <w:rPr>
          <w:sz w:val="28"/>
          <w:szCs w:val="28"/>
          <w:shd w:val="clear" w:color="auto" w:fill="FFFFFF"/>
          <w:lang w:val="uk-UA"/>
        </w:rPr>
        <w:t>5.8.</w:t>
      </w:r>
      <w:r w:rsidR="00D6273F">
        <w:rPr>
          <w:sz w:val="28"/>
          <w:szCs w:val="28"/>
          <w:shd w:val="clear" w:color="auto" w:fill="FFFFFF"/>
          <w:lang w:val="uk-UA"/>
        </w:rPr>
        <w:t xml:space="preserve"> </w:t>
      </w:r>
      <w:r w:rsidR="006F3C43" w:rsidRPr="00E96089">
        <w:rPr>
          <w:sz w:val="28"/>
          <w:szCs w:val="28"/>
          <w:shd w:val="clear" w:color="auto" w:fill="FFFFFF"/>
          <w:lang w:val="uk-UA"/>
        </w:rPr>
        <w:t>Контроль і державний нагляд за якістю харчування у закладі освіти незалежно від підпорядкування, типів і форми власності покладаються на</w:t>
      </w:r>
      <w:r w:rsidR="006F3C43" w:rsidRPr="00E96089">
        <w:rPr>
          <w:b/>
          <w:sz w:val="28"/>
          <w:szCs w:val="28"/>
          <w:shd w:val="clear" w:color="auto" w:fill="FFFFFF"/>
          <w:lang w:val="uk-UA"/>
        </w:rPr>
        <w:t> </w:t>
      </w:r>
      <w:r w:rsidR="006F3C43" w:rsidRPr="00E96089">
        <w:rPr>
          <w:rStyle w:val="ab"/>
          <w:b w:val="0"/>
          <w:sz w:val="28"/>
          <w:szCs w:val="28"/>
          <w:bdr w:val="none" w:sz="0" w:space="0" w:color="auto" w:frame="1"/>
          <w:shd w:val="clear" w:color="auto" w:fill="FFFFFF"/>
          <w:lang w:val="uk-UA"/>
        </w:rPr>
        <w:t>засновника,</w:t>
      </w:r>
      <w:r w:rsidR="006F3C43" w:rsidRPr="00E96089">
        <w:rPr>
          <w:b/>
          <w:sz w:val="28"/>
          <w:szCs w:val="28"/>
          <w:shd w:val="clear" w:color="auto" w:fill="FFFFFF"/>
          <w:lang w:val="uk-UA"/>
        </w:rPr>
        <w:t> </w:t>
      </w:r>
      <w:r w:rsidR="006F3C43" w:rsidRPr="00E96089">
        <w:rPr>
          <w:rStyle w:val="ab"/>
          <w:b w:val="0"/>
          <w:sz w:val="28"/>
          <w:szCs w:val="28"/>
          <w:bdr w:val="none" w:sz="0" w:space="0" w:color="auto" w:frame="1"/>
          <w:shd w:val="clear" w:color="auto" w:fill="FFFFFF"/>
          <w:lang w:val="uk-UA"/>
        </w:rPr>
        <w:t>відповідні органи управління охорони здоров’я</w:t>
      </w:r>
      <w:r w:rsidR="006F3C43" w:rsidRPr="00E96089">
        <w:rPr>
          <w:b/>
          <w:sz w:val="28"/>
          <w:szCs w:val="28"/>
          <w:shd w:val="clear" w:color="auto" w:fill="FFFFFF"/>
          <w:lang w:val="uk-UA"/>
        </w:rPr>
        <w:t> </w:t>
      </w:r>
      <w:r w:rsidR="006F3C43" w:rsidRPr="00E96089">
        <w:rPr>
          <w:sz w:val="28"/>
          <w:szCs w:val="28"/>
          <w:shd w:val="clear" w:color="auto" w:fill="FFFFFF"/>
          <w:lang w:val="uk-UA"/>
        </w:rPr>
        <w:t>та</w:t>
      </w:r>
      <w:r w:rsidR="006F3C43" w:rsidRPr="00E96089">
        <w:rPr>
          <w:b/>
          <w:sz w:val="28"/>
          <w:szCs w:val="28"/>
          <w:shd w:val="clear" w:color="auto" w:fill="FFFFFF"/>
          <w:lang w:val="uk-UA"/>
        </w:rPr>
        <w:t> </w:t>
      </w:r>
      <w:r w:rsidR="006F3C43" w:rsidRPr="00E96089">
        <w:rPr>
          <w:rStyle w:val="ab"/>
          <w:b w:val="0"/>
          <w:sz w:val="28"/>
          <w:szCs w:val="28"/>
          <w:bdr w:val="none" w:sz="0" w:space="0" w:color="auto" w:frame="1"/>
          <w:shd w:val="clear" w:color="auto" w:fill="FFFFFF"/>
          <w:lang w:val="uk-UA"/>
        </w:rPr>
        <w:t>відповідні органи управління освіти</w:t>
      </w:r>
      <w:r w:rsidR="006F3C43" w:rsidRPr="00E96089">
        <w:rPr>
          <w:b/>
          <w:sz w:val="28"/>
          <w:szCs w:val="28"/>
          <w:shd w:val="clear" w:color="auto" w:fill="FFFFFF"/>
          <w:lang w:val="uk-UA"/>
        </w:rPr>
        <w:t>.</w:t>
      </w:r>
    </w:p>
    <w:p w:rsidR="00A81222" w:rsidRPr="00E96089" w:rsidRDefault="00A81222" w:rsidP="00E96089">
      <w:pPr>
        <w:spacing w:after="0" w:line="240" w:lineRule="auto"/>
        <w:ind w:firstLine="709"/>
        <w:jc w:val="both"/>
        <w:rPr>
          <w:b/>
          <w:sz w:val="28"/>
          <w:szCs w:val="28"/>
          <w:shd w:val="clear" w:color="auto" w:fill="FFFFFF"/>
          <w:lang w:val="uk-UA"/>
        </w:rPr>
      </w:pPr>
    </w:p>
    <w:p w:rsidR="00A81222" w:rsidRDefault="00A81222" w:rsidP="000B4E60">
      <w:pPr>
        <w:pStyle w:val="aa"/>
        <w:widowControl w:val="0"/>
        <w:numPr>
          <w:ilvl w:val="0"/>
          <w:numId w:val="1"/>
        </w:numPr>
        <w:autoSpaceDE w:val="0"/>
        <w:autoSpaceDN w:val="0"/>
        <w:adjustRightInd w:val="0"/>
        <w:spacing w:after="0" w:line="240" w:lineRule="auto"/>
        <w:ind w:left="0" w:firstLine="1"/>
        <w:jc w:val="center"/>
        <w:rPr>
          <w:b/>
          <w:bCs/>
          <w:sz w:val="28"/>
          <w:szCs w:val="28"/>
          <w:lang w:val="uk-UA"/>
        </w:rPr>
      </w:pPr>
      <w:r w:rsidRPr="00E96089">
        <w:rPr>
          <w:b/>
          <w:bCs/>
          <w:sz w:val="28"/>
          <w:szCs w:val="28"/>
          <w:lang w:val="uk-UA"/>
        </w:rPr>
        <w:t>Прозорість та інформаційна відкритість закладу освіти</w:t>
      </w:r>
    </w:p>
    <w:p w:rsidR="00E96089" w:rsidRPr="00E96089" w:rsidRDefault="00E96089" w:rsidP="00E96089">
      <w:pPr>
        <w:pStyle w:val="aa"/>
        <w:widowControl w:val="0"/>
        <w:autoSpaceDE w:val="0"/>
        <w:autoSpaceDN w:val="0"/>
        <w:adjustRightInd w:val="0"/>
        <w:spacing w:after="0" w:line="240" w:lineRule="auto"/>
        <w:ind w:left="2062"/>
        <w:rPr>
          <w:b/>
          <w:bCs/>
          <w:sz w:val="28"/>
          <w:szCs w:val="28"/>
          <w:lang w:val="uk-UA"/>
        </w:rPr>
      </w:pPr>
    </w:p>
    <w:p w:rsidR="00A81222" w:rsidRPr="00E96089" w:rsidRDefault="00A81222" w:rsidP="00587FF7">
      <w:pPr>
        <w:pStyle w:val="aa"/>
        <w:widowControl w:val="0"/>
        <w:numPr>
          <w:ilvl w:val="1"/>
          <w:numId w:val="1"/>
        </w:numPr>
        <w:autoSpaceDE w:val="0"/>
        <w:autoSpaceDN w:val="0"/>
        <w:adjustRightInd w:val="0"/>
        <w:spacing w:after="0" w:line="240" w:lineRule="auto"/>
        <w:ind w:left="0" w:firstLine="567"/>
        <w:jc w:val="both"/>
        <w:rPr>
          <w:b/>
          <w:bCs/>
          <w:sz w:val="28"/>
          <w:szCs w:val="28"/>
          <w:lang w:val="uk-UA"/>
        </w:rPr>
      </w:pPr>
      <w:r w:rsidRPr="00E96089">
        <w:rPr>
          <w:bCs/>
          <w:sz w:val="28"/>
          <w:szCs w:val="28"/>
          <w:lang w:val="uk-UA"/>
        </w:rPr>
        <w:t>Заклад формує відкриті та загальнодоступні ресурси з інформацією про свою діяльність</w:t>
      </w:r>
      <w:r w:rsidRPr="00E96089">
        <w:rPr>
          <w:sz w:val="28"/>
          <w:szCs w:val="28"/>
          <w:lang w:val="uk-UA"/>
        </w:rPr>
        <w:t xml:space="preserve"> та оприлюднює таку інформацію.</w:t>
      </w:r>
    </w:p>
    <w:p w:rsidR="00A81222" w:rsidRPr="00E96089" w:rsidRDefault="00A81222" w:rsidP="00587FF7">
      <w:pPr>
        <w:pStyle w:val="aa"/>
        <w:widowControl w:val="0"/>
        <w:numPr>
          <w:ilvl w:val="1"/>
          <w:numId w:val="1"/>
        </w:numPr>
        <w:autoSpaceDE w:val="0"/>
        <w:autoSpaceDN w:val="0"/>
        <w:adjustRightInd w:val="0"/>
        <w:spacing w:after="0" w:line="240" w:lineRule="auto"/>
        <w:ind w:left="0" w:firstLine="567"/>
        <w:jc w:val="both"/>
        <w:rPr>
          <w:b/>
          <w:bCs/>
          <w:sz w:val="28"/>
          <w:szCs w:val="28"/>
          <w:lang w:val="uk-UA"/>
        </w:rPr>
      </w:pPr>
      <w:r w:rsidRPr="00E96089">
        <w:rPr>
          <w:sz w:val="28"/>
          <w:szCs w:val="28"/>
          <w:lang w:val="uk-UA"/>
        </w:rPr>
        <w:t>Згідно статті 30 Закону України</w:t>
      </w:r>
      <w:r w:rsidR="00587FF7">
        <w:rPr>
          <w:sz w:val="28"/>
          <w:szCs w:val="28"/>
          <w:lang w:val="uk-UA"/>
        </w:rPr>
        <w:t xml:space="preserve"> «Про освіту» на офіційному </w:t>
      </w:r>
      <w:proofErr w:type="spellStart"/>
      <w:r w:rsidR="00587FF7">
        <w:rPr>
          <w:sz w:val="28"/>
          <w:szCs w:val="28"/>
          <w:lang w:val="uk-UA"/>
        </w:rPr>
        <w:t>веб</w:t>
      </w:r>
      <w:r w:rsidRPr="00E96089">
        <w:rPr>
          <w:sz w:val="28"/>
          <w:szCs w:val="28"/>
          <w:lang w:val="uk-UA"/>
        </w:rPr>
        <w:t>сайті</w:t>
      </w:r>
      <w:proofErr w:type="spellEnd"/>
      <w:r w:rsidRPr="00E96089">
        <w:rPr>
          <w:sz w:val="28"/>
          <w:szCs w:val="28"/>
          <w:lang w:val="uk-UA"/>
        </w:rPr>
        <w:t xml:space="preserve"> закладу є відкритий доступ до такої інформації та документів:</w:t>
      </w:r>
    </w:p>
    <w:p w:rsidR="00A81222" w:rsidRPr="00E96089" w:rsidRDefault="00A81222" w:rsidP="00587FF7">
      <w:pPr>
        <w:pStyle w:val="aa"/>
        <w:widowControl w:val="0"/>
        <w:numPr>
          <w:ilvl w:val="0"/>
          <w:numId w:val="22"/>
        </w:numPr>
        <w:tabs>
          <w:tab w:val="left" w:pos="851"/>
        </w:tabs>
        <w:autoSpaceDE w:val="0"/>
        <w:autoSpaceDN w:val="0"/>
        <w:spacing w:after="0" w:line="240" w:lineRule="auto"/>
        <w:ind w:left="0" w:firstLine="567"/>
        <w:contextualSpacing w:val="0"/>
        <w:jc w:val="both"/>
        <w:rPr>
          <w:rStyle w:val="ac"/>
          <w:i w:val="0"/>
          <w:sz w:val="28"/>
          <w:szCs w:val="28"/>
          <w:lang w:val="uk-UA"/>
        </w:rPr>
      </w:pPr>
      <w:r w:rsidRPr="00587FF7">
        <w:rPr>
          <w:rStyle w:val="ac"/>
          <w:i w:val="0"/>
          <w:sz w:val="28"/>
          <w:szCs w:val="28"/>
          <w:lang w:val="uk-UA"/>
        </w:rPr>
        <w:t>Статут закладу освіти</w:t>
      </w:r>
      <w:r w:rsidRPr="00E96089">
        <w:rPr>
          <w:rStyle w:val="ac"/>
          <w:sz w:val="28"/>
          <w:szCs w:val="28"/>
          <w:lang w:val="uk-UA"/>
        </w:rPr>
        <w:t>;</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ліцензії на провадження освітньої</w:t>
      </w:r>
      <w:r w:rsidR="00587FF7">
        <w:rPr>
          <w:sz w:val="28"/>
          <w:szCs w:val="28"/>
          <w:lang w:val="uk-UA"/>
        </w:rPr>
        <w:t xml:space="preserve"> </w:t>
      </w:r>
      <w:r w:rsidRPr="00E96089">
        <w:rPr>
          <w:sz w:val="28"/>
          <w:szCs w:val="28"/>
          <w:lang w:val="uk-UA"/>
        </w:rPr>
        <w:t>діяльності;</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сертифікати про акредитацію освітніх програм;</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структура та органи управління закладом</w:t>
      </w:r>
      <w:r w:rsidR="00587FF7">
        <w:rPr>
          <w:sz w:val="28"/>
          <w:szCs w:val="28"/>
          <w:lang w:val="uk-UA"/>
        </w:rPr>
        <w:t xml:space="preserve"> </w:t>
      </w:r>
      <w:r w:rsidRPr="00E96089">
        <w:rPr>
          <w:sz w:val="28"/>
          <w:szCs w:val="28"/>
          <w:lang w:val="uk-UA"/>
        </w:rPr>
        <w:t>освіти;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кадровий склад закладу освіти згідно з ліцензійними</w:t>
      </w:r>
      <w:r w:rsidR="00587FF7">
        <w:rPr>
          <w:sz w:val="28"/>
          <w:szCs w:val="28"/>
          <w:lang w:val="uk-UA"/>
        </w:rPr>
        <w:t xml:space="preserve"> </w:t>
      </w:r>
      <w:r w:rsidRPr="00E96089">
        <w:rPr>
          <w:sz w:val="28"/>
          <w:szCs w:val="28"/>
          <w:lang w:val="uk-UA"/>
        </w:rPr>
        <w:t>умовами;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освітні програми, що реалізуються в закладі освіти, та перелік освітніх компонентів, що передбачені відповідною освітньою</w:t>
      </w:r>
      <w:r w:rsidR="00587FF7">
        <w:rPr>
          <w:sz w:val="28"/>
          <w:szCs w:val="28"/>
          <w:lang w:val="uk-UA"/>
        </w:rPr>
        <w:t xml:space="preserve"> </w:t>
      </w:r>
      <w:r w:rsidRPr="00E96089">
        <w:rPr>
          <w:sz w:val="28"/>
          <w:szCs w:val="28"/>
          <w:lang w:val="uk-UA"/>
        </w:rPr>
        <w:t>програмою;</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територія обслуговування, закріплена за закладом</w:t>
      </w:r>
      <w:r w:rsidR="00587FF7">
        <w:rPr>
          <w:sz w:val="28"/>
          <w:szCs w:val="28"/>
          <w:lang w:val="uk-UA"/>
        </w:rPr>
        <w:t xml:space="preserve"> </w:t>
      </w:r>
      <w:r w:rsidRPr="00E96089">
        <w:rPr>
          <w:sz w:val="28"/>
          <w:szCs w:val="28"/>
          <w:lang w:val="uk-UA"/>
        </w:rPr>
        <w:t>освіти;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фактична кількість осіб, які навчаються у закладі</w:t>
      </w:r>
      <w:r w:rsidR="00587FF7">
        <w:rPr>
          <w:sz w:val="28"/>
          <w:szCs w:val="28"/>
          <w:lang w:val="uk-UA"/>
        </w:rPr>
        <w:t xml:space="preserve"> </w:t>
      </w:r>
      <w:r w:rsidRPr="00E96089">
        <w:rPr>
          <w:sz w:val="28"/>
          <w:szCs w:val="28"/>
          <w:lang w:val="uk-UA"/>
        </w:rPr>
        <w:t>освіти;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мова (мови) освітнього</w:t>
      </w:r>
      <w:r w:rsidR="00587FF7">
        <w:rPr>
          <w:sz w:val="28"/>
          <w:szCs w:val="28"/>
          <w:lang w:val="uk-UA"/>
        </w:rPr>
        <w:t xml:space="preserve"> </w:t>
      </w:r>
      <w:r w:rsidRPr="00E96089">
        <w:rPr>
          <w:sz w:val="28"/>
          <w:szCs w:val="28"/>
          <w:lang w:val="uk-UA"/>
        </w:rPr>
        <w:t>процесу;</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наявність вакантних посад, порядок і умови проведення конкурсу</w:t>
      </w:r>
      <w:r w:rsidR="00374EE7">
        <w:rPr>
          <w:sz w:val="28"/>
          <w:szCs w:val="28"/>
          <w:lang w:val="uk-UA"/>
        </w:rPr>
        <w:t xml:space="preserve">                    </w:t>
      </w:r>
      <w:r w:rsidRPr="00E96089">
        <w:rPr>
          <w:sz w:val="28"/>
          <w:szCs w:val="28"/>
          <w:lang w:val="uk-UA"/>
        </w:rPr>
        <w:t xml:space="preserve"> на їх заміщення </w:t>
      </w:r>
      <w:r w:rsidRPr="00E96089">
        <w:rPr>
          <w:spacing w:val="2"/>
          <w:sz w:val="28"/>
          <w:szCs w:val="28"/>
          <w:lang w:val="uk-UA"/>
        </w:rPr>
        <w:t xml:space="preserve">(у </w:t>
      </w:r>
      <w:r w:rsidRPr="00E96089">
        <w:rPr>
          <w:sz w:val="28"/>
          <w:szCs w:val="28"/>
          <w:lang w:val="uk-UA"/>
        </w:rPr>
        <w:t>разі його</w:t>
      </w:r>
      <w:r w:rsidR="00587FF7">
        <w:rPr>
          <w:sz w:val="28"/>
          <w:szCs w:val="28"/>
          <w:lang w:val="uk-UA"/>
        </w:rPr>
        <w:t xml:space="preserve"> </w:t>
      </w:r>
      <w:r w:rsidRPr="00E96089">
        <w:rPr>
          <w:sz w:val="28"/>
          <w:szCs w:val="28"/>
          <w:lang w:val="uk-UA"/>
        </w:rPr>
        <w:t>проведення);</w:t>
      </w:r>
    </w:p>
    <w:p w:rsidR="00E96089"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ма</w:t>
      </w:r>
      <w:r w:rsidR="00E96089">
        <w:rPr>
          <w:sz w:val="28"/>
          <w:szCs w:val="28"/>
          <w:lang w:val="uk-UA"/>
        </w:rPr>
        <w:t xml:space="preserve">теріально-технічне забезпечення </w:t>
      </w:r>
      <w:r w:rsidRPr="00E96089">
        <w:rPr>
          <w:sz w:val="28"/>
          <w:szCs w:val="28"/>
          <w:lang w:val="uk-UA"/>
        </w:rPr>
        <w:t>закладу</w:t>
      </w:r>
      <w:r w:rsidR="00587FF7">
        <w:rPr>
          <w:sz w:val="28"/>
          <w:szCs w:val="28"/>
          <w:lang w:val="uk-UA"/>
        </w:rPr>
        <w:t xml:space="preserve"> </w:t>
      </w:r>
      <w:r w:rsidRPr="00E96089">
        <w:rPr>
          <w:sz w:val="28"/>
          <w:szCs w:val="28"/>
          <w:lang w:val="uk-UA"/>
        </w:rPr>
        <w:t>освіти;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річний звіт про діяльність закладу</w:t>
      </w:r>
      <w:r w:rsidR="00587FF7">
        <w:rPr>
          <w:sz w:val="28"/>
          <w:szCs w:val="28"/>
          <w:lang w:val="uk-UA"/>
        </w:rPr>
        <w:t xml:space="preserve"> </w:t>
      </w:r>
      <w:r w:rsidRPr="00E96089">
        <w:rPr>
          <w:sz w:val="28"/>
          <w:szCs w:val="28"/>
          <w:lang w:val="uk-UA"/>
        </w:rPr>
        <w:t>освіти;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правила прийому до закладу</w:t>
      </w:r>
      <w:r w:rsidR="00587FF7">
        <w:rPr>
          <w:sz w:val="28"/>
          <w:szCs w:val="28"/>
          <w:lang w:val="uk-UA"/>
        </w:rPr>
        <w:t xml:space="preserve"> </w:t>
      </w:r>
      <w:r w:rsidRPr="00E96089">
        <w:rPr>
          <w:sz w:val="28"/>
          <w:szCs w:val="28"/>
          <w:lang w:val="uk-UA"/>
        </w:rPr>
        <w:t>освіти;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умови доступності закладу освіти для навчання осіб з особливими освітніми потребами;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перелік додаткових освітніх та інших послуг, їх вартість, порядок надання та оплати;</w:t>
      </w:r>
    </w:p>
    <w:p w:rsidR="00A81222" w:rsidRPr="00E96089" w:rsidRDefault="00A81222" w:rsidP="00587FF7">
      <w:pPr>
        <w:pStyle w:val="aa"/>
        <w:widowControl w:val="0"/>
        <w:numPr>
          <w:ilvl w:val="0"/>
          <w:numId w:val="21"/>
        </w:numPr>
        <w:tabs>
          <w:tab w:val="left" w:pos="851"/>
        </w:tabs>
        <w:autoSpaceDE w:val="0"/>
        <w:autoSpaceDN w:val="0"/>
        <w:spacing w:after="0" w:line="240" w:lineRule="auto"/>
        <w:ind w:left="0" w:firstLine="567"/>
        <w:contextualSpacing w:val="0"/>
        <w:jc w:val="both"/>
        <w:rPr>
          <w:sz w:val="28"/>
          <w:szCs w:val="28"/>
          <w:lang w:val="uk-UA"/>
        </w:rPr>
      </w:pPr>
      <w:r w:rsidRPr="00E96089">
        <w:rPr>
          <w:sz w:val="28"/>
          <w:szCs w:val="28"/>
          <w:lang w:val="uk-UA"/>
        </w:rPr>
        <w:t>інша інформація, що оприлюднюється за рішенням закладу освіти</w:t>
      </w:r>
      <w:r w:rsidR="0022359E">
        <w:rPr>
          <w:sz w:val="28"/>
          <w:szCs w:val="28"/>
          <w:lang w:val="uk-UA"/>
        </w:rPr>
        <w:t xml:space="preserve">         </w:t>
      </w:r>
      <w:r w:rsidRPr="00E96089">
        <w:rPr>
          <w:sz w:val="28"/>
          <w:szCs w:val="28"/>
          <w:lang w:val="uk-UA"/>
        </w:rPr>
        <w:t xml:space="preserve"> або на вимогу законодавства.</w:t>
      </w:r>
    </w:p>
    <w:p w:rsidR="009A2516" w:rsidRPr="0022359E" w:rsidRDefault="00A81222" w:rsidP="00440DCD">
      <w:pPr>
        <w:pStyle w:val="aa"/>
        <w:numPr>
          <w:ilvl w:val="1"/>
          <w:numId w:val="1"/>
        </w:numPr>
        <w:spacing w:after="0" w:line="240" w:lineRule="auto"/>
        <w:ind w:left="0" w:firstLine="567"/>
        <w:jc w:val="both"/>
        <w:rPr>
          <w:rFonts w:eastAsia="Times New Roman"/>
          <w:color w:val="000000"/>
          <w:sz w:val="28"/>
          <w:szCs w:val="28"/>
          <w:lang w:val="uk-UA"/>
        </w:rPr>
      </w:pPr>
      <w:r w:rsidRPr="00E96089">
        <w:rPr>
          <w:sz w:val="28"/>
          <w:szCs w:val="28"/>
          <w:lang w:val="uk-UA"/>
        </w:rPr>
        <w:t xml:space="preserve">Заклад </w:t>
      </w:r>
      <w:r w:rsidR="00587FF7">
        <w:rPr>
          <w:sz w:val="28"/>
          <w:szCs w:val="28"/>
          <w:lang w:val="uk-UA"/>
        </w:rPr>
        <w:t xml:space="preserve">освіти оприлюднює на своєму </w:t>
      </w:r>
      <w:proofErr w:type="spellStart"/>
      <w:r w:rsidR="00587FF7">
        <w:rPr>
          <w:sz w:val="28"/>
          <w:szCs w:val="28"/>
          <w:lang w:val="uk-UA"/>
        </w:rPr>
        <w:t>веб</w:t>
      </w:r>
      <w:r w:rsidRPr="00E96089">
        <w:rPr>
          <w:sz w:val="28"/>
          <w:szCs w:val="28"/>
          <w:lang w:val="uk-UA"/>
        </w:rPr>
        <w:t>сайті</w:t>
      </w:r>
      <w:proofErr w:type="spellEnd"/>
      <w:r w:rsidRPr="00E96089">
        <w:rPr>
          <w:sz w:val="28"/>
          <w:szCs w:val="28"/>
          <w:lang w:val="uk-UA"/>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710259" w:rsidRPr="00E96089" w:rsidRDefault="00710259" w:rsidP="00E96089">
      <w:pPr>
        <w:widowControl w:val="0"/>
        <w:autoSpaceDE w:val="0"/>
        <w:autoSpaceDN w:val="0"/>
        <w:adjustRightInd w:val="0"/>
        <w:spacing w:after="0" w:line="240" w:lineRule="auto"/>
        <w:rPr>
          <w:sz w:val="28"/>
          <w:szCs w:val="28"/>
          <w:lang w:val="uk-UA"/>
        </w:rPr>
      </w:pPr>
    </w:p>
    <w:p w:rsidR="009A2516" w:rsidRPr="00E96089" w:rsidRDefault="009A2516" w:rsidP="00E96089">
      <w:pPr>
        <w:pStyle w:val="aa"/>
        <w:widowControl w:val="0"/>
        <w:numPr>
          <w:ilvl w:val="0"/>
          <w:numId w:val="1"/>
        </w:numPr>
        <w:autoSpaceDE w:val="0"/>
        <w:autoSpaceDN w:val="0"/>
        <w:adjustRightInd w:val="0"/>
        <w:spacing w:after="0" w:line="240" w:lineRule="auto"/>
        <w:ind w:left="426"/>
        <w:jc w:val="center"/>
        <w:rPr>
          <w:b/>
          <w:bCs/>
          <w:sz w:val="28"/>
          <w:szCs w:val="28"/>
          <w:lang w:val="uk-UA"/>
        </w:rPr>
      </w:pPr>
      <w:bookmarkStart w:id="48" w:name="n336"/>
      <w:bookmarkStart w:id="49" w:name="n337"/>
      <w:bookmarkStart w:id="50" w:name="n338"/>
      <w:bookmarkStart w:id="51" w:name="n339"/>
      <w:bookmarkStart w:id="52" w:name="n340"/>
      <w:bookmarkStart w:id="53" w:name="n341"/>
      <w:bookmarkStart w:id="54" w:name="n342"/>
      <w:bookmarkStart w:id="55" w:name="n343"/>
      <w:bookmarkStart w:id="56" w:name="n427"/>
      <w:bookmarkStart w:id="57" w:name="n428"/>
      <w:bookmarkStart w:id="58" w:name="n344"/>
      <w:bookmarkStart w:id="59" w:name="n345"/>
      <w:bookmarkEnd w:id="48"/>
      <w:bookmarkEnd w:id="49"/>
      <w:bookmarkEnd w:id="50"/>
      <w:bookmarkEnd w:id="51"/>
      <w:bookmarkEnd w:id="52"/>
      <w:bookmarkEnd w:id="53"/>
      <w:bookmarkEnd w:id="54"/>
      <w:bookmarkEnd w:id="55"/>
      <w:bookmarkEnd w:id="56"/>
      <w:bookmarkEnd w:id="57"/>
      <w:bookmarkEnd w:id="58"/>
      <w:bookmarkEnd w:id="59"/>
      <w:r w:rsidRPr="00E96089">
        <w:rPr>
          <w:b/>
          <w:bCs/>
          <w:sz w:val="28"/>
          <w:szCs w:val="28"/>
          <w:lang w:val="uk-UA"/>
        </w:rPr>
        <w:t xml:space="preserve">Медичне обслуговування дітей у закладі </w:t>
      </w:r>
      <w:r w:rsidRPr="00E96089">
        <w:rPr>
          <w:b/>
          <w:sz w:val="28"/>
          <w:szCs w:val="28"/>
          <w:lang w:val="uk-UA"/>
        </w:rPr>
        <w:t>освіти</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9A2516" w:rsidRPr="00E96089" w:rsidRDefault="009A2516" w:rsidP="00440DCD">
      <w:pPr>
        <w:pStyle w:val="aa"/>
        <w:widowControl w:val="0"/>
        <w:numPr>
          <w:ilvl w:val="1"/>
          <w:numId w:val="1"/>
        </w:numPr>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У закладі освіти діти забезпечуються постійним медичним </w:t>
      </w:r>
      <w:r w:rsidRPr="00E96089">
        <w:rPr>
          <w:sz w:val="28"/>
          <w:szCs w:val="28"/>
          <w:lang w:val="uk-UA"/>
        </w:rPr>
        <w:lastRenderedPageBreak/>
        <w:t>обслуговуванням на безоплатній основі</w:t>
      </w:r>
      <w:r w:rsidR="00693CF7" w:rsidRPr="00E96089">
        <w:rPr>
          <w:sz w:val="28"/>
          <w:szCs w:val="28"/>
          <w:lang w:val="uk-UA"/>
        </w:rPr>
        <w:t>. Його здійснюють</w:t>
      </w:r>
      <w:r w:rsidRPr="00E96089">
        <w:rPr>
          <w:sz w:val="28"/>
          <w:szCs w:val="28"/>
          <w:lang w:val="uk-UA"/>
        </w:rPr>
        <w:t xml:space="preserve"> медичн</w:t>
      </w:r>
      <w:r w:rsidR="00693CF7" w:rsidRPr="00E96089">
        <w:rPr>
          <w:sz w:val="28"/>
          <w:szCs w:val="28"/>
          <w:lang w:val="uk-UA"/>
        </w:rPr>
        <w:t>і</w:t>
      </w:r>
      <w:r w:rsidRPr="00E96089">
        <w:rPr>
          <w:sz w:val="28"/>
          <w:szCs w:val="28"/>
          <w:lang w:val="uk-UA"/>
        </w:rPr>
        <w:t xml:space="preserve"> працівниками, </w:t>
      </w:r>
      <w:r w:rsidR="00F951FD" w:rsidRPr="00E96089">
        <w:rPr>
          <w:sz w:val="28"/>
          <w:szCs w:val="28"/>
          <w:lang w:val="uk-UA"/>
        </w:rPr>
        <w:t>відповідно до Постанови «Порядок медичного обслуговування дітей у дошкільному навчальному закладі»</w:t>
      </w:r>
      <w:r w:rsidRPr="00E96089">
        <w:rPr>
          <w:sz w:val="28"/>
          <w:szCs w:val="28"/>
          <w:lang w:val="uk-UA"/>
        </w:rPr>
        <w:t>.</w:t>
      </w:r>
    </w:p>
    <w:p w:rsidR="009A2516" w:rsidRPr="00E96089" w:rsidRDefault="009A2516" w:rsidP="000B5326">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Медичн</w:t>
      </w:r>
      <w:r w:rsidR="00693CF7" w:rsidRPr="00E96089">
        <w:rPr>
          <w:sz w:val="28"/>
          <w:szCs w:val="28"/>
          <w:lang w:val="uk-UA"/>
        </w:rPr>
        <w:t xml:space="preserve">і працівники </w:t>
      </w:r>
      <w:r w:rsidRPr="00E96089">
        <w:rPr>
          <w:sz w:val="28"/>
          <w:szCs w:val="28"/>
          <w:lang w:val="uk-UA"/>
        </w:rPr>
        <w:t>провод</w:t>
      </w:r>
      <w:r w:rsidR="00693CF7" w:rsidRPr="00E96089">
        <w:rPr>
          <w:sz w:val="28"/>
          <w:szCs w:val="28"/>
          <w:lang w:val="uk-UA"/>
        </w:rPr>
        <w:t>ять</w:t>
      </w:r>
      <w:r w:rsidRPr="00E96089">
        <w:rPr>
          <w:sz w:val="28"/>
          <w:szCs w:val="28"/>
          <w:lang w:val="uk-UA"/>
        </w:rPr>
        <w:t xml:space="preserve"> лікувально-профілактичні заходи, зокрема обов’язкові медичні профілактичні огляди, контролю</w:t>
      </w:r>
      <w:r w:rsidR="00693CF7" w:rsidRPr="00E96089">
        <w:rPr>
          <w:sz w:val="28"/>
          <w:szCs w:val="28"/>
          <w:lang w:val="uk-UA"/>
        </w:rPr>
        <w:t>ють</w:t>
      </w:r>
      <w:r w:rsidRPr="00E96089">
        <w:rPr>
          <w:sz w:val="28"/>
          <w:szCs w:val="28"/>
          <w:lang w:val="uk-UA"/>
        </w:rPr>
        <w:t xml:space="preserve"> стан здоров’я, фізичний розвиток дітей, організацію фізичного виховання, загартування, дотримання санітарно-гігієнічних норм та правил, режим і якість харчування.</w:t>
      </w:r>
    </w:p>
    <w:p w:rsidR="009A2516" w:rsidRPr="00E96089" w:rsidRDefault="009A2516" w:rsidP="000B5326">
      <w:pPr>
        <w:spacing w:after="0" w:line="240" w:lineRule="auto"/>
        <w:ind w:firstLine="567"/>
        <w:jc w:val="both"/>
        <w:rPr>
          <w:sz w:val="28"/>
          <w:szCs w:val="28"/>
          <w:lang w:val="uk-UA"/>
        </w:rPr>
      </w:pPr>
      <w:r w:rsidRPr="00E96089">
        <w:rPr>
          <w:sz w:val="28"/>
          <w:szCs w:val="28"/>
          <w:lang w:val="uk-UA"/>
        </w:rPr>
        <w:t xml:space="preserve">Заклад освіти надає приміщення і забезпечує належні умови для роботи </w:t>
      </w:r>
      <w:r w:rsidR="00693CF7" w:rsidRPr="00E96089">
        <w:rPr>
          <w:sz w:val="28"/>
          <w:szCs w:val="28"/>
          <w:lang w:val="uk-UA"/>
        </w:rPr>
        <w:t xml:space="preserve">медичних працівників </w:t>
      </w:r>
      <w:r w:rsidRPr="00E96089">
        <w:rPr>
          <w:sz w:val="28"/>
          <w:szCs w:val="28"/>
          <w:lang w:val="uk-UA"/>
        </w:rPr>
        <w:t>та проведення лікувально-профілактичних заходів.</w:t>
      </w:r>
    </w:p>
    <w:p w:rsidR="00F951FD" w:rsidRPr="00E96089" w:rsidRDefault="00F951FD" w:rsidP="000B5326">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У закладі освіти застосовуються форми ведення медичної документації та звітності, встановлені МОЗ.</w:t>
      </w:r>
    </w:p>
    <w:p w:rsidR="009A2516" w:rsidRPr="00E96089" w:rsidRDefault="009A2516" w:rsidP="00E96089">
      <w:pPr>
        <w:widowControl w:val="0"/>
        <w:autoSpaceDE w:val="0"/>
        <w:autoSpaceDN w:val="0"/>
        <w:adjustRightInd w:val="0"/>
        <w:spacing w:after="0" w:line="240" w:lineRule="auto"/>
        <w:jc w:val="both"/>
        <w:rPr>
          <w:bCs/>
          <w:sz w:val="28"/>
          <w:szCs w:val="28"/>
          <w:lang w:val="uk-UA"/>
        </w:rPr>
      </w:pPr>
      <w:bookmarkStart w:id="60" w:name="n332"/>
      <w:bookmarkStart w:id="61" w:name="n333"/>
      <w:bookmarkStart w:id="62" w:name="n334"/>
      <w:bookmarkEnd w:id="60"/>
      <w:bookmarkEnd w:id="61"/>
      <w:bookmarkEnd w:id="62"/>
    </w:p>
    <w:p w:rsidR="009A2516" w:rsidRDefault="009A2516" w:rsidP="000B4E60">
      <w:pPr>
        <w:pStyle w:val="aa"/>
        <w:widowControl w:val="0"/>
        <w:numPr>
          <w:ilvl w:val="0"/>
          <w:numId w:val="1"/>
        </w:numPr>
        <w:autoSpaceDE w:val="0"/>
        <w:autoSpaceDN w:val="0"/>
        <w:adjustRightInd w:val="0"/>
        <w:spacing w:after="0" w:line="240" w:lineRule="auto"/>
        <w:ind w:left="0" w:firstLine="0"/>
        <w:jc w:val="center"/>
        <w:rPr>
          <w:b/>
          <w:bCs/>
          <w:sz w:val="28"/>
          <w:szCs w:val="28"/>
          <w:lang w:val="uk-UA"/>
        </w:rPr>
      </w:pPr>
      <w:r w:rsidRPr="00E96089">
        <w:rPr>
          <w:b/>
          <w:bCs/>
          <w:sz w:val="28"/>
          <w:szCs w:val="28"/>
          <w:lang w:val="uk-UA"/>
        </w:rPr>
        <w:t>Учасники освітнього процесу</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9A2516" w:rsidRPr="00E96089" w:rsidRDefault="009A2516" w:rsidP="000B5326">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Учасниками освітнього </w:t>
      </w:r>
      <w:r w:rsidR="000B5326">
        <w:rPr>
          <w:sz w:val="28"/>
          <w:szCs w:val="28"/>
          <w:lang w:val="uk-UA"/>
        </w:rPr>
        <w:t>процесу в закладі освіти є діти</w:t>
      </w:r>
      <w:r w:rsidRPr="00E96089">
        <w:rPr>
          <w:sz w:val="28"/>
          <w:szCs w:val="28"/>
          <w:lang w:val="uk-UA"/>
        </w:rPr>
        <w:t>, а також:</w:t>
      </w:r>
    </w:p>
    <w:p w:rsidR="009A2516" w:rsidRPr="00E96089" w:rsidRDefault="009A2516" w:rsidP="000B5326">
      <w:pPr>
        <w:pStyle w:val="aa"/>
        <w:numPr>
          <w:ilvl w:val="0"/>
          <w:numId w:val="32"/>
        </w:numPr>
        <w:tabs>
          <w:tab w:val="left" w:pos="851"/>
        </w:tabs>
        <w:spacing w:after="0" w:line="240" w:lineRule="auto"/>
        <w:ind w:left="0" w:firstLine="567"/>
        <w:jc w:val="both"/>
        <w:rPr>
          <w:rFonts w:eastAsia="Times New Roman"/>
          <w:sz w:val="28"/>
          <w:szCs w:val="28"/>
          <w:lang w:val="uk-UA"/>
        </w:rPr>
      </w:pPr>
      <w:r w:rsidRPr="00E96089">
        <w:rPr>
          <w:rFonts w:eastAsia="Times New Roman"/>
          <w:sz w:val="28"/>
          <w:szCs w:val="28"/>
          <w:lang w:val="uk-UA"/>
        </w:rPr>
        <w:t>директор;</w:t>
      </w:r>
    </w:p>
    <w:p w:rsidR="009A2516" w:rsidRPr="00E96089" w:rsidRDefault="000B532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Pr>
          <w:sz w:val="28"/>
          <w:szCs w:val="28"/>
          <w:lang w:val="uk-UA"/>
        </w:rPr>
        <w:t>вихователі</w:t>
      </w:r>
      <w:r w:rsidR="009A2516" w:rsidRPr="00E96089">
        <w:rPr>
          <w:sz w:val="28"/>
          <w:szCs w:val="28"/>
          <w:lang w:val="uk-UA"/>
        </w:rPr>
        <w:t>-методист</w:t>
      </w:r>
      <w:r>
        <w:rPr>
          <w:sz w:val="28"/>
          <w:szCs w:val="28"/>
          <w:lang w:val="uk-UA"/>
        </w:rPr>
        <w:t>и</w:t>
      </w:r>
      <w:r w:rsidR="009A2516" w:rsidRPr="00E96089">
        <w:rPr>
          <w:sz w:val="28"/>
          <w:szCs w:val="28"/>
          <w:lang w:val="uk-UA"/>
        </w:rPr>
        <w:t>;</w:t>
      </w:r>
    </w:p>
    <w:p w:rsidR="009A2516" w:rsidRPr="00E96089" w:rsidRDefault="009A251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sidRPr="00E96089">
        <w:rPr>
          <w:rFonts w:eastAsia="Times New Roman"/>
          <w:sz w:val="28"/>
          <w:szCs w:val="28"/>
          <w:lang w:val="uk-UA"/>
        </w:rPr>
        <w:t>вихователі;</w:t>
      </w:r>
    </w:p>
    <w:p w:rsidR="009A2516" w:rsidRPr="00E96089" w:rsidRDefault="000B532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Pr>
          <w:sz w:val="28"/>
          <w:szCs w:val="28"/>
          <w:lang w:val="uk-UA"/>
        </w:rPr>
        <w:t>асистенти вихователів</w:t>
      </w:r>
      <w:r w:rsidR="009A2516" w:rsidRPr="00E96089">
        <w:rPr>
          <w:sz w:val="28"/>
          <w:szCs w:val="28"/>
          <w:lang w:val="uk-UA"/>
        </w:rPr>
        <w:t>;</w:t>
      </w:r>
    </w:p>
    <w:p w:rsidR="009A2516" w:rsidRPr="00E96089" w:rsidRDefault="000B532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Pr>
          <w:sz w:val="28"/>
          <w:szCs w:val="28"/>
          <w:lang w:val="uk-UA"/>
        </w:rPr>
        <w:t>вчителі</w:t>
      </w:r>
      <w:r w:rsidR="009A2516" w:rsidRPr="00E96089">
        <w:rPr>
          <w:sz w:val="28"/>
          <w:szCs w:val="28"/>
          <w:lang w:val="uk-UA"/>
        </w:rPr>
        <w:t>-дефектологи;</w:t>
      </w:r>
    </w:p>
    <w:p w:rsidR="009A2516" w:rsidRPr="00E96089" w:rsidRDefault="000B532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Pr>
          <w:sz w:val="28"/>
          <w:szCs w:val="28"/>
          <w:lang w:val="uk-UA"/>
        </w:rPr>
        <w:t>вчителі</w:t>
      </w:r>
      <w:r w:rsidR="009A2516" w:rsidRPr="00E96089">
        <w:rPr>
          <w:sz w:val="28"/>
          <w:szCs w:val="28"/>
          <w:lang w:val="uk-UA"/>
        </w:rPr>
        <w:t>-логопеди;</w:t>
      </w:r>
    </w:p>
    <w:p w:rsidR="009A2516" w:rsidRPr="00E96089" w:rsidRDefault="000B532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Pr>
          <w:sz w:val="28"/>
          <w:szCs w:val="28"/>
          <w:lang w:val="uk-UA"/>
        </w:rPr>
        <w:t>практичні</w:t>
      </w:r>
      <w:r w:rsidR="009A2516" w:rsidRPr="00E96089">
        <w:rPr>
          <w:sz w:val="28"/>
          <w:szCs w:val="28"/>
          <w:lang w:val="uk-UA"/>
        </w:rPr>
        <w:t xml:space="preserve"> психолог</w:t>
      </w:r>
      <w:r>
        <w:rPr>
          <w:sz w:val="28"/>
          <w:szCs w:val="28"/>
          <w:lang w:val="uk-UA"/>
        </w:rPr>
        <w:t>и</w:t>
      </w:r>
      <w:r w:rsidR="009A2516" w:rsidRPr="00E96089">
        <w:rPr>
          <w:sz w:val="28"/>
          <w:szCs w:val="28"/>
          <w:lang w:val="uk-UA"/>
        </w:rPr>
        <w:t>;</w:t>
      </w:r>
    </w:p>
    <w:p w:rsidR="009A2516" w:rsidRPr="00E96089" w:rsidRDefault="009A251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sidRPr="00E96089">
        <w:rPr>
          <w:sz w:val="28"/>
          <w:szCs w:val="28"/>
          <w:lang w:val="uk-UA"/>
        </w:rPr>
        <w:t>соціальний педагоги;</w:t>
      </w:r>
    </w:p>
    <w:p w:rsidR="009A2516" w:rsidRPr="00E96089" w:rsidRDefault="009A251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sidRPr="00E96089">
        <w:rPr>
          <w:sz w:val="28"/>
          <w:szCs w:val="28"/>
          <w:lang w:val="uk-UA"/>
        </w:rPr>
        <w:t>інструктор</w:t>
      </w:r>
      <w:r w:rsidR="000B5326">
        <w:rPr>
          <w:sz w:val="28"/>
          <w:szCs w:val="28"/>
          <w:lang w:val="uk-UA"/>
        </w:rPr>
        <w:t>и</w:t>
      </w:r>
      <w:r w:rsidRPr="00E96089">
        <w:rPr>
          <w:sz w:val="28"/>
          <w:szCs w:val="28"/>
          <w:lang w:val="uk-UA"/>
        </w:rPr>
        <w:t xml:space="preserve"> з фізкультури;</w:t>
      </w:r>
    </w:p>
    <w:p w:rsidR="009A2516" w:rsidRPr="00E96089" w:rsidRDefault="000B532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Pr>
          <w:sz w:val="28"/>
          <w:szCs w:val="28"/>
          <w:lang w:val="uk-UA"/>
        </w:rPr>
        <w:t>музичні керівники</w:t>
      </w:r>
      <w:r w:rsidR="009A2516" w:rsidRPr="00E96089">
        <w:rPr>
          <w:sz w:val="28"/>
          <w:szCs w:val="28"/>
          <w:lang w:val="uk-UA"/>
        </w:rPr>
        <w:t>;</w:t>
      </w:r>
    </w:p>
    <w:p w:rsidR="009A2516" w:rsidRPr="00E96089" w:rsidRDefault="000B532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Pr>
          <w:sz w:val="28"/>
          <w:szCs w:val="28"/>
          <w:lang w:val="uk-UA"/>
        </w:rPr>
        <w:t>керівники гуртків</w:t>
      </w:r>
      <w:r w:rsidR="009A2516" w:rsidRPr="00E96089">
        <w:rPr>
          <w:sz w:val="28"/>
          <w:szCs w:val="28"/>
          <w:lang w:val="uk-UA"/>
        </w:rPr>
        <w:t>;</w:t>
      </w:r>
    </w:p>
    <w:p w:rsidR="009A2516" w:rsidRPr="00E96089" w:rsidRDefault="009A251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sidRPr="00E96089">
        <w:rPr>
          <w:rFonts w:eastAsia="Times New Roman"/>
          <w:sz w:val="28"/>
          <w:szCs w:val="28"/>
          <w:lang w:val="uk-UA"/>
        </w:rPr>
        <w:t>помічники вихователів;</w:t>
      </w:r>
    </w:p>
    <w:p w:rsidR="009A2516" w:rsidRPr="00E96089" w:rsidRDefault="009A251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sidRPr="00E96089">
        <w:rPr>
          <w:rFonts w:eastAsia="Times New Roman"/>
          <w:sz w:val="28"/>
          <w:szCs w:val="28"/>
          <w:lang w:val="uk-UA"/>
        </w:rPr>
        <w:t>медичні працівники;</w:t>
      </w:r>
    </w:p>
    <w:p w:rsidR="009A2516" w:rsidRPr="00E96089" w:rsidRDefault="000B532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Pr>
          <w:sz w:val="28"/>
          <w:szCs w:val="28"/>
          <w:lang w:val="uk-UA"/>
        </w:rPr>
        <w:t>асистенти</w:t>
      </w:r>
      <w:r w:rsidR="009A2516" w:rsidRPr="00E96089">
        <w:rPr>
          <w:sz w:val="28"/>
          <w:szCs w:val="28"/>
          <w:lang w:val="uk-UA"/>
        </w:rPr>
        <w:t xml:space="preserve"> </w:t>
      </w:r>
      <w:r>
        <w:rPr>
          <w:sz w:val="28"/>
          <w:szCs w:val="28"/>
          <w:lang w:val="uk-UA"/>
        </w:rPr>
        <w:t>дітей</w:t>
      </w:r>
      <w:r w:rsidR="009A2516" w:rsidRPr="00E96089">
        <w:rPr>
          <w:sz w:val="28"/>
          <w:szCs w:val="28"/>
          <w:lang w:val="uk-UA"/>
        </w:rPr>
        <w:t>;</w:t>
      </w:r>
    </w:p>
    <w:p w:rsidR="009A2516" w:rsidRPr="00E96089" w:rsidRDefault="009A2516" w:rsidP="000B5326">
      <w:pPr>
        <w:pStyle w:val="aa"/>
        <w:numPr>
          <w:ilvl w:val="0"/>
          <w:numId w:val="32"/>
        </w:numPr>
        <w:shd w:val="clear" w:color="auto" w:fill="FFFFFF"/>
        <w:tabs>
          <w:tab w:val="left" w:pos="851"/>
        </w:tabs>
        <w:spacing w:after="0" w:line="240" w:lineRule="auto"/>
        <w:ind w:left="0" w:firstLine="567"/>
        <w:jc w:val="both"/>
        <w:rPr>
          <w:rFonts w:eastAsia="Times New Roman"/>
          <w:sz w:val="28"/>
          <w:szCs w:val="28"/>
          <w:lang w:val="uk-UA"/>
        </w:rPr>
      </w:pPr>
      <w:r w:rsidRPr="00E96089">
        <w:rPr>
          <w:rFonts w:eastAsia="Times New Roman"/>
          <w:sz w:val="28"/>
          <w:szCs w:val="28"/>
          <w:lang w:val="uk-UA"/>
        </w:rPr>
        <w:t>батьки або інші законні представники дитини.</w:t>
      </w:r>
    </w:p>
    <w:p w:rsidR="009A2516" w:rsidRPr="00E96089" w:rsidRDefault="009A2516" w:rsidP="000B5326">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За успіхи </w:t>
      </w:r>
      <w:r w:rsidR="00693CF7" w:rsidRPr="00E96089">
        <w:rPr>
          <w:sz w:val="28"/>
          <w:szCs w:val="28"/>
          <w:lang w:val="uk-UA"/>
        </w:rPr>
        <w:t>в</w:t>
      </w:r>
      <w:r w:rsidRPr="00E96089">
        <w:rPr>
          <w:sz w:val="28"/>
          <w:szCs w:val="28"/>
          <w:lang w:val="uk-UA"/>
        </w:rPr>
        <w:t xml:space="preserve"> роботі встановлюють такі форми матеріального </w:t>
      </w:r>
      <w:r w:rsidR="000B5326">
        <w:rPr>
          <w:sz w:val="28"/>
          <w:szCs w:val="28"/>
          <w:lang w:val="uk-UA"/>
        </w:rPr>
        <w:t xml:space="preserve">                        та морального заохочення</w:t>
      </w:r>
      <w:r w:rsidRPr="00E96089">
        <w:rPr>
          <w:sz w:val="28"/>
          <w:szCs w:val="28"/>
          <w:lang w:val="uk-UA"/>
        </w:rPr>
        <w:t>.</w:t>
      </w:r>
    </w:p>
    <w:p w:rsidR="009A2516" w:rsidRPr="00E96089" w:rsidRDefault="009A2516" w:rsidP="000B5326">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rFonts w:eastAsia="Times New Roman"/>
          <w:sz w:val="28"/>
          <w:szCs w:val="28"/>
          <w:lang w:val="uk-UA"/>
        </w:rPr>
        <w:t>Права дитини у сфері дошкільної освіти визначені Конституцією України, законами України «Про освіту», «Про дошкільну освіту» та іншими нормативно-правовими актами.</w:t>
      </w:r>
    </w:p>
    <w:p w:rsidR="009A2516" w:rsidRPr="00E96089" w:rsidRDefault="009A2516" w:rsidP="000B5326">
      <w:pPr>
        <w:pStyle w:val="aa"/>
        <w:shd w:val="clear" w:color="auto" w:fill="FFFFFF"/>
        <w:spacing w:after="0" w:line="240" w:lineRule="auto"/>
        <w:ind w:left="0" w:firstLine="567"/>
        <w:jc w:val="both"/>
        <w:rPr>
          <w:rFonts w:eastAsia="Times New Roman"/>
          <w:sz w:val="28"/>
          <w:szCs w:val="28"/>
          <w:lang w:val="uk-UA"/>
        </w:rPr>
      </w:pPr>
      <w:r w:rsidRPr="00E96089">
        <w:rPr>
          <w:rFonts w:eastAsia="Times New Roman"/>
          <w:sz w:val="28"/>
          <w:szCs w:val="28"/>
          <w:lang w:val="uk-UA"/>
        </w:rPr>
        <w:t>Дитина має гарантоване державою право на:</w:t>
      </w:r>
    </w:p>
    <w:p w:rsidR="009A2516" w:rsidRPr="00440DCD" w:rsidRDefault="00440DCD" w:rsidP="00440DCD">
      <w:pPr>
        <w:shd w:val="clear" w:color="auto" w:fill="FFFFFF"/>
        <w:spacing w:after="0" w:line="240" w:lineRule="auto"/>
        <w:ind w:firstLine="567"/>
        <w:jc w:val="both"/>
        <w:rPr>
          <w:rFonts w:eastAsia="Times New Roman"/>
          <w:sz w:val="28"/>
          <w:szCs w:val="28"/>
          <w:lang w:val="uk-UA"/>
        </w:rPr>
      </w:pPr>
      <w:r>
        <w:rPr>
          <w:rFonts w:eastAsia="Times New Roman"/>
          <w:sz w:val="28"/>
          <w:szCs w:val="28"/>
          <w:lang w:val="uk-UA"/>
        </w:rPr>
        <w:t xml:space="preserve">- </w:t>
      </w:r>
      <w:r w:rsidR="009A2516" w:rsidRPr="00440DCD">
        <w:rPr>
          <w:rFonts w:eastAsia="Times New Roman"/>
          <w:sz w:val="28"/>
          <w:szCs w:val="28"/>
          <w:lang w:val="uk-UA"/>
        </w:rPr>
        <w:t>безоплатну дошкільну освіту в закладі освіти;</w:t>
      </w:r>
    </w:p>
    <w:p w:rsidR="009A2516" w:rsidRPr="000B5326" w:rsidRDefault="00440DCD" w:rsidP="00440DCD">
      <w:pPr>
        <w:widowControl w:val="0"/>
        <w:autoSpaceDE w:val="0"/>
        <w:autoSpaceDN w:val="0"/>
        <w:adjustRightInd w:val="0"/>
        <w:spacing w:after="0" w:line="240" w:lineRule="auto"/>
        <w:ind w:firstLine="567"/>
        <w:jc w:val="both"/>
        <w:rPr>
          <w:sz w:val="28"/>
          <w:szCs w:val="28"/>
          <w:lang w:val="uk-UA"/>
        </w:rPr>
      </w:pPr>
      <w:r>
        <w:rPr>
          <w:sz w:val="28"/>
          <w:szCs w:val="28"/>
          <w:shd w:val="clear" w:color="auto" w:fill="FFFFFF"/>
          <w:lang w:val="uk-UA"/>
        </w:rPr>
        <w:t xml:space="preserve">- </w:t>
      </w:r>
      <w:r w:rsidR="00D750ED" w:rsidRPr="000B5326">
        <w:rPr>
          <w:sz w:val="28"/>
          <w:szCs w:val="28"/>
          <w:shd w:val="clear" w:color="auto" w:fill="FFFFFF"/>
          <w:lang w:val="uk-UA"/>
        </w:rPr>
        <w:t>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w:t>
      </w:r>
    </w:p>
    <w:p w:rsidR="009A2516" w:rsidRPr="000B5326" w:rsidRDefault="00440DCD" w:rsidP="00440DCD">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0B5326">
        <w:rPr>
          <w:sz w:val="28"/>
          <w:szCs w:val="28"/>
          <w:lang w:val="uk-UA"/>
        </w:rPr>
        <w:t>безпечні та нешкідливі для здоров’я умови утримання, розвитку, виховання і навчання;</w:t>
      </w:r>
    </w:p>
    <w:p w:rsidR="009A2516" w:rsidRPr="000B5326" w:rsidRDefault="00440DCD" w:rsidP="00440DCD">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0B5326">
        <w:rPr>
          <w:sz w:val="28"/>
          <w:szCs w:val="28"/>
          <w:lang w:val="uk-UA"/>
        </w:rPr>
        <w:t>захист від будь-якої інформації, пропаганди та агітації, що завдає шкоди її здоров’ю, моральному та духовному розвитку;</w:t>
      </w:r>
    </w:p>
    <w:p w:rsidR="009A2516" w:rsidRPr="000B5326" w:rsidRDefault="00440DCD" w:rsidP="00440DCD">
      <w:pPr>
        <w:widowControl w:val="0"/>
        <w:autoSpaceDE w:val="0"/>
        <w:autoSpaceDN w:val="0"/>
        <w:adjustRightInd w:val="0"/>
        <w:spacing w:after="0" w:line="240" w:lineRule="auto"/>
        <w:ind w:firstLine="567"/>
        <w:jc w:val="both"/>
        <w:rPr>
          <w:sz w:val="28"/>
          <w:szCs w:val="28"/>
          <w:lang w:val="uk-UA"/>
        </w:rPr>
      </w:pPr>
      <w:r>
        <w:rPr>
          <w:sz w:val="28"/>
          <w:szCs w:val="28"/>
          <w:lang w:val="uk-UA"/>
        </w:rPr>
        <w:lastRenderedPageBreak/>
        <w:t xml:space="preserve">- </w:t>
      </w:r>
      <w:r w:rsidR="009A2516" w:rsidRPr="000B5326">
        <w:rPr>
          <w:sz w:val="28"/>
          <w:szCs w:val="28"/>
          <w:lang w:val="uk-UA"/>
        </w:rPr>
        <w:t>безоплатне медичне обслуговування у закладі освіти;</w:t>
      </w:r>
    </w:p>
    <w:p w:rsidR="009A2516" w:rsidRPr="000B5326" w:rsidRDefault="00440DCD" w:rsidP="00440DCD">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0B5326">
        <w:rPr>
          <w:sz w:val="28"/>
          <w:szCs w:val="28"/>
          <w:lang w:val="uk-UA"/>
        </w:rPr>
        <w:t>захист від будь-яких форм експлуатації та дій, які шкодять здоров’ю дитини, а також від фізичного та психічного насильства, приниження гідності;</w:t>
      </w:r>
    </w:p>
    <w:p w:rsidR="009A2516" w:rsidRPr="000B5326" w:rsidRDefault="00440DCD" w:rsidP="00440DCD">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0B5326">
        <w:rPr>
          <w:sz w:val="28"/>
          <w:szCs w:val="28"/>
          <w:lang w:val="uk-UA"/>
        </w:rPr>
        <w:t>здоровий спосіб життя.</w:t>
      </w:r>
    </w:p>
    <w:p w:rsidR="009A2516" w:rsidRPr="00E96089" w:rsidRDefault="009A2516" w:rsidP="000B5326">
      <w:pPr>
        <w:pStyle w:val="aa"/>
        <w:widowControl w:val="0"/>
        <w:numPr>
          <w:ilvl w:val="1"/>
          <w:numId w:val="1"/>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Батьки або інші законні представники дитини, мають право:</w:t>
      </w:r>
    </w:p>
    <w:p w:rsidR="009A2516" w:rsidRPr="00E96089" w:rsidRDefault="009A2516" w:rsidP="000B5326">
      <w:pPr>
        <w:pStyle w:val="aa"/>
        <w:widowControl w:val="0"/>
        <w:numPr>
          <w:ilvl w:val="0"/>
          <w:numId w:val="36"/>
        </w:numPr>
        <w:tabs>
          <w:tab w:val="left" w:pos="0"/>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обирати і бути обраними до органів громадського самоврядування закладу освіти;</w:t>
      </w:r>
    </w:p>
    <w:p w:rsidR="009A2516" w:rsidRPr="00E96089" w:rsidRDefault="009A2516" w:rsidP="000B5326">
      <w:pPr>
        <w:widowControl w:val="0"/>
        <w:numPr>
          <w:ilvl w:val="0"/>
          <w:numId w:val="36"/>
        </w:numPr>
        <w:tabs>
          <w:tab w:val="left" w:pos="0"/>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звертатися до закладів освіти, відповідних органів управління освітою</w:t>
      </w:r>
      <w:r w:rsidR="000B5326">
        <w:rPr>
          <w:sz w:val="28"/>
          <w:szCs w:val="28"/>
          <w:lang w:val="uk-UA"/>
        </w:rPr>
        <w:t xml:space="preserve">           </w:t>
      </w:r>
      <w:r w:rsidRPr="00E96089">
        <w:rPr>
          <w:sz w:val="28"/>
          <w:szCs w:val="28"/>
          <w:lang w:val="uk-UA"/>
        </w:rPr>
        <w:t xml:space="preserve"> з питань розвитку, виховання і навчання своїх дітей;</w:t>
      </w:r>
    </w:p>
    <w:p w:rsidR="009A2516" w:rsidRPr="00E96089" w:rsidRDefault="009A2516" w:rsidP="000B5326">
      <w:pPr>
        <w:widowControl w:val="0"/>
        <w:numPr>
          <w:ilvl w:val="0"/>
          <w:numId w:val="36"/>
        </w:numPr>
        <w:tabs>
          <w:tab w:val="left" w:pos="0"/>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захищати законні інтереси своїх дітей у відповідних державних органах</w:t>
      </w:r>
      <w:r w:rsidR="000B5326">
        <w:rPr>
          <w:sz w:val="28"/>
          <w:szCs w:val="28"/>
          <w:lang w:val="uk-UA"/>
        </w:rPr>
        <w:t xml:space="preserve">  </w:t>
      </w:r>
      <w:r w:rsidRPr="00E96089">
        <w:rPr>
          <w:sz w:val="28"/>
          <w:szCs w:val="28"/>
          <w:lang w:val="uk-UA"/>
        </w:rPr>
        <w:t xml:space="preserve"> і суді;</w:t>
      </w:r>
    </w:p>
    <w:p w:rsidR="009A2516" w:rsidRPr="00E96089" w:rsidRDefault="009A2516" w:rsidP="000B5326">
      <w:pPr>
        <w:widowControl w:val="0"/>
        <w:numPr>
          <w:ilvl w:val="0"/>
          <w:numId w:val="36"/>
        </w:numPr>
        <w:tabs>
          <w:tab w:val="left" w:pos="0"/>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rsidR="009A2516" w:rsidRPr="00E96089" w:rsidRDefault="009A2516" w:rsidP="000B5326">
      <w:pPr>
        <w:widowControl w:val="0"/>
        <w:numPr>
          <w:ilvl w:val="0"/>
          <w:numId w:val="36"/>
        </w:numPr>
        <w:tabs>
          <w:tab w:val="left" w:pos="0"/>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завчасно отримувати інформацію про всі заплановані в закладі освіти </w:t>
      </w:r>
      <w:r w:rsidR="000B5326">
        <w:rPr>
          <w:sz w:val="28"/>
          <w:szCs w:val="28"/>
          <w:lang w:val="uk-UA"/>
        </w:rPr>
        <w:t xml:space="preserve">          </w:t>
      </w:r>
      <w:r w:rsidRPr="00E96089">
        <w:rPr>
          <w:sz w:val="28"/>
          <w:szCs w:val="28"/>
          <w:lang w:val="uk-UA"/>
        </w:rPr>
        <w:t xml:space="preserve">та позапланові педагогічні, психологічні, медичні, соціологічні заходи, дослідження, обстеження, педагогічні експерименти та надавати згоду </w:t>
      </w:r>
      <w:r w:rsidR="000B5326">
        <w:rPr>
          <w:sz w:val="28"/>
          <w:szCs w:val="28"/>
          <w:lang w:val="uk-UA"/>
        </w:rPr>
        <w:t xml:space="preserve">                   </w:t>
      </w:r>
      <w:r w:rsidRPr="00E96089">
        <w:rPr>
          <w:sz w:val="28"/>
          <w:szCs w:val="28"/>
          <w:lang w:val="uk-UA"/>
        </w:rPr>
        <w:t>на участь у них дитини;</w:t>
      </w:r>
    </w:p>
    <w:p w:rsidR="009A2516" w:rsidRPr="00E96089" w:rsidRDefault="009A2516" w:rsidP="000B5326">
      <w:pPr>
        <w:pStyle w:val="aa"/>
        <w:numPr>
          <w:ilvl w:val="0"/>
          <w:numId w:val="36"/>
        </w:numPr>
        <w:shd w:val="clear" w:color="auto" w:fill="FFFFFF"/>
        <w:tabs>
          <w:tab w:val="left" w:pos="0"/>
          <w:tab w:val="left" w:pos="851"/>
        </w:tabs>
        <w:spacing w:after="0" w:line="240" w:lineRule="auto"/>
        <w:ind w:left="0" w:firstLine="567"/>
        <w:jc w:val="both"/>
        <w:rPr>
          <w:sz w:val="28"/>
          <w:szCs w:val="28"/>
          <w:lang w:val="uk-UA"/>
        </w:rPr>
      </w:pPr>
      <w:r w:rsidRPr="00E96089">
        <w:rPr>
          <w:sz w:val="28"/>
          <w:szCs w:val="28"/>
          <w:lang w:val="uk-UA"/>
        </w:rPr>
        <w:t>брати участь у розробленні індивідуальної програми розвитку дитини та/або індивідуального навчального плану;</w:t>
      </w:r>
    </w:p>
    <w:p w:rsidR="009A2516" w:rsidRPr="00E96089" w:rsidRDefault="009A2516" w:rsidP="000B5326">
      <w:pPr>
        <w:pStyle w:val="aa"/>
        <w:numPr>
          <w:ilvl w:val="0"/>
          <w:numId w:val="36"/>
        </w:numPr>
        <w:shd w:val="clear" w:color="auto" w:fill="FFFFFF"/>
        <w:tabs>
          <w:tab w:val="left" w:pos="0"/>
          <w:tab w:val="left" w:pos="851"/>
        </w:tabs>
        <w:spacing w:after="0" w:line="240" w:lineRule="auto"/>
        <w:ind w:left="0" w:firstLine="567"/>
        <w:jc w:val="both"/>
        <w:rPr>
          <w:sz w:val="28"/>
          <w:szCs w:val="28"/>
          <w:lang w:val="uk-UA"/>
        </w:rPr>
      </w:pPr>
      <w:r w:rsidRPr="00E96089">
        <w:rPr>
          <w:sz w:val="28"/>
          <w:szCs w:val="28"/>
          <w:lang w:val="uk-UA"/>
        </w:rPr>
        <w:t>отримувати інформацію про діяльність закладу освіти, результати розвитку своїх дітей;</w:t>
      </w:r>
    </w:p>
    <w:p w:rsidR="009A2516" w:rsidRPr="00E96089" w:rsidRDefault="009A2516" w:rsidP="000B5326">
      <w:pPr>
        <w:widowControl w:val="0"/>
        <w:numPr>
          <w:ilvl w:val="0"/>
          <w:numId w:val="36"/>
        </w:numPr>
        <w:tabs>
          <w:tab w:val="left" w:pos="0"/>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брати участь у поліпшенні організації освітнього процесу та зміцненні матеріально-технічної бази закладу освіти.</w:t>
      </w:r>
    </w:p>
    <w:p w:rsidR="0021144F" w:rsidRPr="000B5326" w:rsidRDefault="009A2516" w:rsidP="000B5326">
      <w:pPr>
        <w:pStyle w:val="aa"/>
        <w:numPr>
          <w:ilvl w:val="0"/>
          <w:numId w:val="36"/>
        </w:numPr>
        <w:tabs>
          <w:tab w:val="left" w:pos="0"/>
          <w:tab w:val="left" w:pos="851"/>
        </w:tabs>
        <w:spacing w:after="0" w:line="240" w:lineRule="auto"/>
        <w:ind w:left="0" w:firstLine="567"/>
        <w:jc w:val="both"/>
        <w:rPr>
          <w:sz w:val="28"/>
          <w:szCs w:val="28"/>
          <w:lang w:val="uk-UA"/>
        </w:rPr>
      </w:pPr>
      <w:bookmarkStart w:id="63" w:name="n348"/>
      <w:bookmarkStart w:id="64" w:name="n349"/>
      <w:bookmarkStart w:id="65" w:name="n350"/>
      <w:bookmarkStart w:id="66" w:name="n351"/>
      <w:bookmarkStart w:id="67" w:name="n558"/>
      <w:bookmarkStart w:id="68" w:name="n557"/>
      <w:bookmarkStart w:id="69" w:name="n352"/>
      <w:bookmarkStart w:id="70" w:name="n806"/>
      <w:bookmarkStart w:id="71" w:name="n807"/>
      <w:bookmarkStart w:id="72" w:name="n808"/>
      <w:bookmarkStart w:id="73" w:name="n809"/>
      <w:bookmarkStart w:id="74" w:name="n810"/>
      <w:bookmarkStart w:id="75" w:name="n811"/>
      <w:bookmarkStart w:id="76" w:name="n81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0B5326">
        <w:rPr>
          <w:sz w:val="28"/>
          <w:szCs w:val="28"/>
          <w:lang w:val="uk-UA"/>
        </w:rPr>
        <w:t>Батьки або інші законні представники дитини, зобов’язані:</w:t>
      </w:r>
    </w:p>
    <w:p w:rsidR="009A2516" w:rsidRPr="00E96089" w:rsidRDefault="00693CF7" w:rsidP="000B5326">
      <w:pPr>
        <w:pStyle w:val="aa"/>
        <w:numPr>
          <w:ilvl w:val="0"/>
          <w:numId w:val="36"/>
        </w:numPr>
        <w:tabs>
          <w:tab w:val="left" w:pos="0"/>
          <w:tab w:val="left" w:pos="851"/>
        </w:tabs>
        <w:spacing w:after="0" w:line="240" w:lineRule="auto"/>
        <w:ind w:left="0" w:firstLine="567"/>
        <w:jc w:val="both"/>
        <w:rPr>
          <w:sz w:val="28"/>
          <w:szCs w:val="28"/>
          <w:lang w:val="uk-UA"/>
        </w:rPr>
      </w:pPr>
      <w:r w:rsidRPr="00E96089">
        <w:rPr>
          <w:sz w:val="28"/>
          <w:szCs w:val="28"/>
          <w:lang w:val="uk-UA"/>
        </w:rPr>
        <w:t>виховувати в</w:t>
      </w:r>
      <w:r w:rsidR="009A2516" w:rsidRPr="00E96089">
        <w:rPr>
          <w:sz w:val="28"/>
          <w:szCs w:val="28"/>
          <w:lang w:val="uk-UA"/>
        </w:rPr>
        <w:t xml:space="preserve"> дітей любов до України, повагу до національних, історичних, культурних цінностей Українського народу, дбайливе ставлення </w:t>
      </w:r>
      <w:r w:rsidR="000B5326">
        <w:rPr>
          <w:sz w:val="28"/>
          <w:szCs w:val="28"/>
          <w:lang w:val="uk-UA"/>
        </w:rPr>
        <w:t xml:space="preserve">            </w:t>
      </w:r>
      <w:r w:rsidR="009A2516" w:rsidRPr="00E96089">
        <w:rPr>
          <w:sz w:val="28"/>
          <w:szCs w:val="28"/>
          <w:lang w:val="uk-UA"/>
        </w:rPr>
        <w:t>до довкілля;</w:t>
      </w:r>
    </w:p>
    <w:p w:rsidR="0021144F" w:rsidRPr="00E96089" w:rsidRDefault="0021144F" w:rsidP="000B5326">
      <w:pPr>
        <w:pStyle w:val="aa"/>
        <w:numPr>
          <w:ilvl w:val="0"/>
          <w:numId w:val="36"/>
        </w:numPr>
        <w:tabs>
          <w:tab w:val="left" w:pos="0"/>
          <w:tab w:val="left" w:pos="851"/>
        </w:tabs>
        <w:spacing w:after="0" w:line="240" w:lineRule="auto"/>
        <w:ind w:left="0" w:firstLine="567"/>
        <w:jc w:val="both"/>
        <w:rPr>
          <w:sz w:val="28"/>
          <w:szCs w:val="28"/>
          <w:lang w:val="uk-UA"/>
        </w:rPr>
      </w:pPr>
      <w:r w:rsidRPr="00E96089">
        <w:rPr>
          <w:sz w:val="28"/>
          <w:szCs w:val="28"/>
          <w:shd w:val="clear" w:color="auto" w:fill="FFFFFF"/>
          <w:lang w:val="uk-UA"/>
        </w:rPr>
        <w:t>сприяти здобуттю дитиною освіти у дошкільних та інших навчальних закладах або забезпечити дошкільну освіту в сім'ї відповідно до вимог Базового компонента дошкільної освіти;</w:t>
      </w:r>
    </w:p>
    <w:p w:rsidR="0021144F" w:rsidRPr="00E96089" w:rsidRDefault="00B4686A" w:rsidP="000B5326">
      <w:pPr>
        <w:pStyle w:val="aa"/>
        <w:numPr>
          <w:ilvl w:val="0"/>
          <w:numId w:val="36"/>
        </w:numPr>
        <w:tabs>
          <w:tab w:val="left" w:pos="0"/>
          <w:tab w:val="left" w:pos="851"/>
        </w:tabs>
        <w:spacing w:after="0" w:line="240" w:lineRule="auto"/>
        <w:ind w:left="0" w:firstLine="567"/>
        <w:jc w:val="both"/>
        <w:rPr>
          <w:sz w:val="28"/>
          <w:szCs w:val="28"/>
          <w:lang w:val="uk-UA"/>
        </w:rPr>
      </w:pPr>
      <w:r w:rsidRPr="00E96089">
        <w:rPr>
          <w:sz w:val="28"/>
          <w:szCs w:val="28"/>
          <w:shd w:val="clear" w:color="auto" w:fill="FFFFFF"/>
          <w:lang w:val="uk-UA"/>
        </w:rPr>
        <w:t>нес</w:t>
      </w:r>
      <w:r w:rsidR="0021144F" w:rsidRPr="00E96089">
        <w:rPr>
          <w:sz w:val="28"/>
          <w:szCs w:val="28"/>
          <w:shd w:val="clear" w:color="auto" w:fill="FFFFFF"/>
          <w:lang w:val="uk-UA"/>
        </w:rPr>
        <w:t>ти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9A2516" w:rsidRPr="00E96089" w:rsidRDefault="009A2516" w:rsidP="000B5326">
      <w:pPr>
        <w:pStyle w:val="aa"/>
        <w:numPr>
          <w:ilvl w:val="0"/>
          <w:numId w:val="36"/>
        </w:numPr>
        <w:tabs>
          <w:tab w:val="left" w:pos="0"/>
          <w:tab w:val="left" w:pos="851"/>
        </w:tabs>
        <w:spacing w:after="0" w:line="240" w:lineRule="auto"/>
        <w:ind w:left="0" w:firstLine="567"/>
        <w:jc w:val="both"/>
        <w:rPr>
          <w:sz w:val="28"/>
          <w:szCs w:val="28"/>
          <w:lang w:val="uk-UA"/>
        </w:rPr>
      </w:pPr>
      <w:r w:rsidRPr="00E96089">
        <w:rPr>
          <w:sz w:val="28"/>
          <w:szCs w:val="28"/>
          <w:lang w:val="uk-UA"/>
        </w:rPr>
        <w:t>постійно дбати про фізичне здоров’я, психічний стан дітей, створювати належні умови для розвитку їх природних задатків, нахилів та здібностей;</w:t>
      </w:r>
    </w:p>
    <w:p w:rsidR="009A2516" w:rsidRPr="00E96089" w:rsidRDefault="009A2516" w:rsidP="000B5326">
      <w:pPr>
        <w:pStyle w:val="aa"/>
        <w:numPr>
          <w:ilvl w:val="0"/>
          <w:numId w:val="36"/>
        </w:numPr>
        <w:tabs>
          <w:tab w:val="left" w:pos="0"/>
          <w:tab w:val="left" w:pos="851"/>
        </w:tabs>
        <w:spacing w:after="0" w:line="240" w:lineRule="auto"/>
        <w:ind w:left="0" w:firstLine="567"/>
        <w:jc w:val="both"/>
        <w:rPr>
          <w:sz w:val="28"/>
          <w:szCs w:val="28"/>
          <w:lang w:val="uk-UA"/>
        </w:rPr>
      </w:pPr>
      <w:r w:rsidRPr="00E96089">
        <w:rPr>
          <w:sz w:val="28"/>
          <w:szCs w:val="28"/>
          <w:lang w:val="uk-UA"/>
        </w:rPr>
        <w:t xml:space="preserve">сприяти виконанню дитиною освітньої програми та досягненню дитиною передбачених нею результатів навчання; </w:t>
      </w:r>
    </w:p>
    <w:p w:rsidR="009A2516" w:rsidRPr="00E96089" w:rsidRDefault="009A2516" w:rsidP="000B5326">
      <w:pPr>
        <w:pStyle w:val="aa"/>
        <w:numPr>
          <w:ilvl w:val="0"/>
          <w:numId w:val="36"/>
        </w:numPr>
        <w:tabs>
          <w:tab w:val="left" w:pos="0"/>
          <w:tab w:val="left" w:pos="851"/>
        </w:tabs>
        <w:spacing w:after="0" w:line="240" w:lineRule="auto"/>
        <w:ind w:left="0" w:firstLine="567"/>
        <w:jc w:val="both"/>
        <w:rPr>
          <w:sz w:val="28"/>
          <w:szCs w:val="28"/>
          <w:lang w:val="uk-UA"/>
        </w:rPr>
      </w:pPr>
      <w:r w:rsidRPr="00E96089">
        <w:rPr>
          <w:sz w:val="28"/>
          <w:szCs w:val="28"/>
          <w:lang w:val="uk-UA"/>
        </w:rPr>
        <w:t>поважати гідність, права, свободи і законні інтереси дитини та інших учасників освітнього процесу;</w:t>
      </w:r>
    </w:p>
    <w:p w:rsidR="009A2516" w:rsidRPr="00E96089" w:rsidRDefault="00693CF7" w:rsidP="000B5326">
      <w:pPr>
        <w:pStyle w:val="aa"/>
        <w:numPr>
          <w:ilvl w:val="0"/>
          <w:numId w:val="36"/>
        </w:numPr>
        <w:tabs>
          <w:tab w:val="left" w:pos="0"/>
          <w:tab w:val="left" w:pos="851"/>
        </w:tabs>
        <w:spacing w:after="0" w:line="240" w:lineRule="auto"/>
        <w:ind w:left="0" w:firstLine="567"/>
        <w:jc w:val="both"/>
        <w:rPr>
          <w:sz w:val="28"/>
          <w:szCs w:val="28"/>
          <w:lang w:val="uk-UA"/>
        </w:rPr>
      </w:pPr>
      <w:r w:rsidRPr="00E96089">
        <w:rPr>
          <w:sz w:val="28"/>
          <w:szCs w:val="28"/>
          <w:lang w:val="uk-UA"/>
        </w:rPr>
        <w:t>формувати в</w:t>
      </w:r>
      <w:r w:rsidR="009A2516" w:rsidRPr="00E96089">
        <w:rPr>
          <w:sz w:val="28"/>
          <w:szCs w:val="28"/>
          <w:lang w:val="uk-UA"/>
        </w:rPr>
        <w:t xml:space="preserve"> дитини культуру діалогу, культуру життя </w:t>
      </w:r>
      <w:r w:rsidR="000B5326">
        <w:rPr>
          <w:sz w:val="28"/>
          <w:szCs w:val="28"/>
          <w:lang w:val="uk-UA"/>
        </w:rPr>
        <w:t xml:space="preserve">                                        </w:t>
      </w:r>
      <w:r w:rsidR="009A2516" w:rsidRPr="00E96089">
        <w:rPr>
          <w:sz w:val="28"/>
          <w:szCs w:val="28"/>
          <w:lang w:val="uk-UA"/>
        </w:rPr>
        <w:t xml:space="preserve">у взаєморозумінні, мирі та злагоді між усіма народами, етнічними, національними, релігійними групами, представниками різних політичних </w:t>
      </w:r>
      <w:r w:rsidR="000B5326">
        <w:rPr>
          <w:sz w:val="28"/>
          <w:szCs w:val="28"/>
          <w:lang w:val="uk-UA"/>
        </w:rPr>
        <w:t xml:space="preserve">             </w:t>
      </w:r>
      <w:r w:rsidR="009A2516" w:rsidRPr="00E96089">
        <w:rPr>
          <w:sz w:val="28"/>
          <w:szCs w:val="28"/>
          <w:lang w:val="uk-UA"/>
        </w:rPr>
        <w:t>і релігійних поглядів та культурних традицій, різного соціального походження, сімейного та майнового стану;</w:t>
      </w:r>
    </w:p>
    <w:p w:rsidR="009A2516" w:rsidRPr="00E96089" w:rsidRDefault="009A2516" w:rsidP="00440DCD">
      <w:pPr>
        <w:pStyle w:val="aa"/>
        <w:numPr>
          <w:ilvl w:val="0"/>
          <w:numId w:val="37"/>
        </w:numPr>
        <w:tabs>
          <w:tab w:val="left" w:pos="851"/>
        </w:tabs>
        <w:spacing w:after="0" w:line="240" w:lineRule="auto"/>
        <w:ind w:left="0" w:firstLine="567"/>
        <w:jc w:val="both"/>
        <w:rPr>
          <w:sz w:val="28"/>
          <w:szCs w:val="28"/>
          <w:lang w:val="uk-UA"/>
        </w:rPr>
      </w:pPr>
      <w:r w:rsidRPr="00E96089">
        <w:rPr>
          <w:sz w:val="28"/>
          <w:szCs w:val="28"/>
          <w:lang w:val="uk-UA"/>
        </w:rPr>
        <w:lastRenderedPageBreak/>
        <w:t xml:space="preserve">настановленням і особистим прикладом утверджувати повагу </w:t>
      </w:r>
      <w:r w:rsidR="000B5326">
        <w:rPr>
          <w:sz w:val="28"/>
          <w:szCs w:val="28"/>
          <w:lang w:val="uk-UA"/>
        </w:rPr>
        <w:t xml:space="preserve">                          </w:t>
      </w:r>
      <w:r w:rsidRPr="00E96089">
        <w:rPr>
          <w:sz w:val="28"/>
          <w:szCs w:val="28"/>
          <w:lang w:val="uk-UA"/>
        </w:rPr>
        <w:t>до суспільної моралі та суспільних цінностей, зокрема правди, справедливості, патріотизму, гуманізму, толерантності, працелюб</w:t>
      </w:r>
      <w:r w:rsidR="00693CF7" w:rsidRPr="00E96089">
        <w:rPr>
          <w:sz w:val="28"/>
          <w:szCs w:val="28"/>
          <w:lang w:val="uk-UA"/>
        </w:rPr>
        <w:t>ності</w:t>
      </w:r>
      <w:r w:rsidRPr="00E96089">
        <w:rPr>
          <w:sz w:val="28"/>
          <w:szCs w:val="28"/>
          <w:lang w:val="uk-UA"/>
        </w:rPr>
        <w:t>;</w:t>
      </w:r>
    </w:p>
    <w:p w:rsidR="009A2516" w:rsidRPr="00E96089" w:rsidRDefault="00693CF7" w:rsidP="00440DCD">
      <w:pPr>
        <w:pStyle w:val="aa"/>
        <w:numPr>
          <w:ilvl w:val="0"/>
          <w:numId w:val="37"/>
        </w:numPr>
        <w:tabs>
          <w:tab w:val="left" w:pos="851"/>
        </w:tabs>
        <w:spacing w:after="0" w:line="240" w:lineRule="auto"/>
        <w:ind w:left="0" w:firstLine="567"/>
        <w:jc w:val="both"/>
        <w:rPr>
          <w:sz w:val="28"/>
          <w:szCs w:val="28"/>
          <w:lang w:val="uk-UA"/>
        </w:rPr>
      </w:pPr>
      <w:r w:rsidRPr="00E96089">
        <w:rPr>
          <w:sz w:val="28"/>
          <w:szCs w:val="28"/>
          <w:lang w:val="uk-UA"/>
        </w:rPr>
        <w:t>формувати в</w:t>
      </w:r>
      <w:r w:rsidR="009A2516" w:rsidRPr="00E96089">
        <w:rPr>
          <w:sz w:val="28"/>
          <w:szCs w:val="28"/>
          <w:lang w:val="uk-UA"/>
        </w:rPr>
        <w:t xml:space="preserve"> дітей усвідомлення необхідності додержуватися Конституції та законів України, захищати суверенітет і територіальну цілісність України;</w:t>
      </w:r>
    </w:p>
    <w:p w:rsidR="009A2516" w:rsidRPr="00E96089" w:rsidRDefault="009A2516" w:rsidP="00440DCD">
      <w:pPr>
        <w:pStyle w:val="aa"/>
        <w:numPr>
          <w:ilvl w:val="0"/>
          <w:numId w:val="37"/>
        </w:numPr>
        <w:tabs>
          <w:tab w:val="left" w:pos="851"/>
        </w:tabs>
        <w:spacing w:after="0" w:line="240" w:lineRule="auto"/>
        <w:ind w:left="0" w:firstLine="567"/>
        <w:jc w:val="both"/>
        <w:rPr>
          <w:rFonts w:eastAsia="Times New Roman"/>
          <w:sz w:val="28"/>
          <w:szCs w:val="28"/>
          <w:lang w:val="uk-UA"/>
        </w:rPr>
      </w:pPr>
      <w:r w:rsidRPr="00E96089">
        <w:rPr>
          <w:sz w:val="28"/>
          <w:szCs w:val="28"/>
          <w:lang w:val="uk-UA"/>
        </w:rPr>
        <w:t xml:space="preserve">виховувати у дитини працелюбність, шанобливе ставлення до старших за віком, державної мови, регіональних мов або мов меншин і рідної мови, </w:t>
      </w:r>
      <w:r w:rsidR="004613D7">
        <w:rPr>
          <w:sz w:val="28"/>
          <w:szCs w:val="28"/>
          <w:lang w:val="uk-UA"/>
        </w:rPr>
        <w:t xml:space="preserve">          </w:t>
      </w:r>
      <w:r w:rsidRPr="00E96089">
        <w:rPr>
          <w:sz w:val="28"/>
          <w:szCs w:val="28"/>
          <w:lang w:val="uk-UA"/>
        </w:rPr>
        <w:t>до народних традицій і звичаїв;</w:t>
      </w:r>
    </w:p>
    <w:p w:rsidR="009A2516" w:rsidRPr="00E96089" w:rsidRDefault="009A2516" w:rsidP="00440DCD">
      <w:pPr>
        <w:pStyle w:val="aa"/>
        <w:numPr>
          <w:ilvl w:val="0"/>
          <w:numId w:val="37"/>
        </w:numPr>
        <w:shd w:val="clear" w:color="auto" w:fill="FFFFFF"/>
        <w:tabs>
          <w:tab w:val="left" w:pos="851"/>
        </w:tabs>
        <w:spacing w:after="0" w:line="240" w:lineRule="auto"/>
        <w:ind w:left="0" w:firstLine="567"/>
        <w:jc w:val="both"/>
        <w:rPr>
          <w:sz w:val="28"/>
          <w:szCs w:val="28"/>
          <w:lang w:val="uk-UA"/>
        </w:rPr>
      </w:pPr>
      <w:r w:rsidRPr="00E96089">
        <w:rPr>
          <w:sz w:val="28"/>
          <w:szCs w:val="28"/>
          <w:lang w:val="uk-UA"/>
        </w:rPr>
        <w:t>дотримуватися цього статуту, правил внутріш</w:t>
      </w:r>
      <w:r w:rsidR="0021144F" w:rsidRPr="00E96089">
        <w:rPr>
          <w:sz w:val="28"/>
          <w:szCs w:val="28"/>
          <w:lang w:val="uk-UA"/>
        </w:rPr>
        <w:t>нього розпорядку закладу освіти;</w:t>
      </w:r>
    </w:p>
    <w:p w:rsidR="0021144F" w:rsidRPr="00E96089" w:rsidRDefault="0021144F" w:rsidP="00440DCD">
      <w:pPr>
        <w:pStyle w:val="aa"/>
        <w:numPr>
          <w:ilvl w:val="0"/>
          <w:numId w:val="37"/>
        </w:numPr>
        <w:tabs>
          <w:tab w:val="left" w:pos="851"/>
        </w:tabs>
        <w:spacing w:after="0" w:line="240" w:lineRule="auto"/>
        <w:ind w:left="0" w:firstLine="567"/>
        <w:jc w:val="both"/>
        <w:rPr>
          <w:sz w:val="28"/>
          <w:szCs w:val="28"/>
          <w:lang w:val="uk-UA"/>
        </w:rPr>
      </w:pPr>
      <w:r w:rsidRPr="00E96089">
        <w:rPr>
          <w:sz w:val="28"/>
          <w:szCs w:val="28"/>
          <w:lang w:val="uk-UA"/>
        </w:rPr>
        <w:t xml:space="preserve">своєчасно вносити батьківську плату за харчування дитини </w:t>
      </w:r>
      <w:r w:rsidR="004613D7">
        <w:rPr>
          <w:sz w:val="28"/>
          <w:szCs w:val="28"/>
          <w:lang w:val="uk-UA"/>
        </w:rPr>
        <w:t xml:space="preserve">                                </w:t>
      </w:r>
      <w:r w:rsidRPr="00E96089">
        <w:rPr>
          <w:sz w:val="28"/>
          <w:szCs w:val="28"/>
          <w:lang w:val="uk-UA"/>
        </w:rPr>
        <w:t>в дошкільному закладі у встановленому порядку;</w:t>
      </w:r>
    </w:p>
    <w:p w:rsidR="0021144F" w:rsidRPr="00E96089" w:rsidRDefault="0021144F" w:rsidP="00440DCD">
      <w:pPr>
        <w:pStyle w:val="aa"/>
        <w:numPr>
          <w:ilvl w:val="0"/>
          <w:numId w:val="37"/>
        </w:numPr>
        <w:tabs>
          <w:tab w:val="left" w:pos="851"/>
        </w:tabs>
        <w:spacing w:after="0" w:line="240" w:lineRule="auto"/>
        <w:ind w:left="0" w:firstLine="567"/>
        <w:jc w:val="both"/>
        <w:rPr>
          <w:sz w:val="28"/>
          <w:szCs w:val="28"/>
          <w:lang w:val="uk-UA"/>
        </w:rPr>
      </w:pPr>
      <w:r w:rsidRPr="00E96089">
        <w:rPr>
          <w:sz w:val="28"/>
          <w:szCs w:val="28"/>
          <w:lang w:val="uk-UA"/>
        </w:rPr>
        <w:t>своєчасно повідомляти дошкільний заклад про можливість відсутності або хвороби дитини;</w:t>
      </w:r>
    </w:p>
    <w:p w:rsidR="0021144F" w:rsidRPr="00E96089" w:rsidRDefault="0021144F" w:rsidP="00440DCD">
      <w:pPr>
        <w:pStyle w:val="aa"/>
        <w:numPr>
          <w:ilvl w:val="0"/>
          <w:numId w:val="37"/>
        </w:numPr>
        <w:tabs>
          <w:tab w:val="left" w:pos="851"/>
        </w:tabs>
        <w:spacing w:after="0" w:line="240" w:lineRule="auto"/>
        <w:ind w:left="0" w:firstLine="567"/>
        <w:jc w:val="both"/>
        <w:rPr>
          <w:sz w:val="28"/>
          <w:szCs w:val="28"/>
          <w:lang w:val="uk-UA"/>
        </w:rPr>
      </w:pPr>
      <w:r w:rsidRPr="00E96089">
        <w:rPr>
          <w:sz w:val="28"/>
          <w:szCs w:val="28"/>
          <w:lang w:val="uk-UA"/>
        </w:rPr>
        <w:t>в разі невідвідування дитиною закладу освіти внаслідок захворювання,  батьки зобов’язані подати довідку про стан здоров’я дитини;</w:t>
      </w:r>
    </w:p>
    <w:p w:rsidR="0021144F" w:rsidRPr="00E96089" w:rsidRDefault="0021144F" w:rsidP="00440DCD">
      <w:pPr>
        <w:pStyle w:val="aa"/>
        <w:numPr>
          <w:ilvl w:val="0"/>
          <w:numId w:val="37"/>
        </w:numPr>
        <w:tabs>
          <w:tab w:val="left" w:pos="851"/>
        </w:tabs>
        <w:spacing w:after="0" w:line="240" w:lineRule="auto"/>
        <w:ind w:left="0" w:firstLine="567"/>
        <w:jc w:val="both"/>
        <w:rPr>
          <w:sz w:val="28"/>
          <w:szCs w:val="28"/>
          <w:lang w:val="uk-UA"/>
        </w:rPr>
      </w:pPr>
      <w:r w:rsidRPr="00E96089">
        <w:rPr>
          <w:sz w:val="28"/>
          <w:szCs w:val="28"/>
          <w:lang w:val="uk-UA"/>
        </w:rPr>
        <w:t>інші права, що не суперечать законодавству України.</w:t>
      </w:r>
    </w:p>
    <w:p w:rsidR="009A2516" w:rsidRPr="00E96089" w:rsidRDefault="004613D7" w:rsidP="004613D7">
      <w:pPr>
        <w:pStyle w:val="aa"/>
        <w:tabs>
          <w:tab w:val="left" w:pos="851"/>
        </w:tabs>
        <w:spacing w:after="0" w:line="240" w:lineRule="auto"/>
        <w:ind w:left="0" w:firstLine="567"/>
        <w:jc w:val="both"/>
        <w:rPr>
          <w:sz w:val="28"/>
          <w:szCs w:val="28"/>
          <w:lang w:val="uk-UA"/>
        </w:rPr>
      </w:pPr>
      <w:bookmarkStart w:id="77" w:name="n353"/>
      <w:bookmarkStart w:id="78" w:name="n354"/>
      <w:bookmarkStart w:id="79" w:name="n355"/>
      <w:bookmarkStart w:id="80" w:name="n356"/>
      <w:bookmarkStart w:id="81" w:name="n357"/>
      <w:bookmarkStart w:id="82" w:name="n358"/>
      <w:bookmarkStart w:id="83" w:name="n560"/>
      <w:bookmarkStart w:id="84" w:name="n72"/>
      <w:bookmarkStart w:id="85" w:name="n814"/>
      <w:bookmarkStart w:id="86" w:name="n815"/>
      <w:bookmarkStart w:id="87" w:name="n816"/>
      <w:bookmarkStart w:id="88" w:name="n817"/>
      <w:bookmarkStart w:id="89" w:name="n818"/>
      <w:bookmarkStart w:id="90" w:name="n820"/>
      <w:bookmarkStart w:id="91" w:name="n821"/>
      <w:bookmarkStart w:id="92" w:name="n82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sz w:val="28"/>
          <w:szCs w:val="28"/>
          <w:lang w:val="uk-UA"/>
        </w:rPr>
        <w:t xml:space="preserve">8.5. </w:t>
      </w:r>
      <w:r w:rsidR="009A2516" w:rsidRPr="00E96089">
        <w:rPr>
          <w:sz w:val="28"/>
          <w:szCs w:val="28"/>
          <w:lang w:val="uk-UA"/>
        </w:rPr>
        <w:t xml:space="preserve">Педагогічну діяльність у закладі освіти може здійснювати особа, </w:t>
      </w:r>
      <w:r w:rsidR="0022359E">
        <w:rPr>
          <w:sz w:val="28"/>
          <w:szCs w:val="28"/>
          <w:lang w:val="uk-UA"/>
        </w:rPr>
        <w:t xml:space="preserve">             </w:t>
      </w:r>
      <w:r w:rsidR="009A2516" w:rsidRPr="00E96089">
        <w:rPr>
          <w:sz w:val="28"/>
          <w:szCs w:val="28"/>
          <w:lang w:val="uk-UA"/>
        </w:rPr>
        <w:t xml:space="preserve">яка має вищу педагогічну освіту за відповідною спеціальністю, професійно-практичну підготовку, </w:t>
      </w:r>
      <w:r w:rsidR="0022359E">
        <w:rPr>
          <w:sz w:val="28"/>
          <w:szCs w:val="28"/>
          <w:lang w:val="uk-UA"/>
        </w:rPr>
        <w:t xml:space="preserve"> </w:t>
      </w:r>
      <w:r w:rsidR="009A2516" w:rsidRPr="00E96089">
        <w:rPr>
          <w:sz w:val="28"/>
          <w:szCs w:val="28"/>
          <w:lang w:val="uk-UA"/>
        </w:rPr>
        <w:t>фі</w:t>
      </w:r>
      <w:r w:rsidR="005308E0" w:rsidRPr="00E96089">
        <w:rPr>
          <w:sz w:val="28"/>
          <w:szCs w:val="28"/>
          <w:lang w:val="uk-UA"/>
        </w:rPr>
        <w:t>зичний і психічний стан якої дають</w:t>
      </w:r>
      <w:r w:rsidR="009A2516" w:rsidRPr="00E96089">
        <w:rPr>
          <w:sz w:val="28"/>
          <w:szCs w:val="28"/>
          <w:lang w:val="uk-UA"/>
        </w:rPr>
        <w:t xml:space="preserve"> змогу виконувати професійні обов’язки.</w:t>
      </w:r>
    </w:p>
    <w:p w:rsidR="009A2516" w:rsidRPr="004613D7" w:rsidRDefault="004613D7" w:rsidP="004613D7">
      <w:pPr>
        <w:spacing w:after="0" w:line="240" w:lineRule="auto"/>
        <w:ind w:firstLine="567"/>
        <w:jc w:val="both"/>
        <w:rPr>
          <w:sz w:val="28"/>
          <w:szCs w:val="28"/>
          <w:lang w:val="uk-UA"/>
        </w:rPr>
      </w:pPr>
      <w:bookmarkStart w:id="93" w:name="n280"/>
      <w:bookmarkStart w:id="94" w:name="n281"/>
      <w:bookmarkStart w:id="95" w:name="n282"/>
      <w:bookmarkStart w:id="96" w:name="n542"/>
      <w:bookmarkStart w:id="97" w:name="n283"/>
      <w:bookmarkStart w:id="98" w:name="n543"/>
      <w:bookmarkStart w:id="99" w:name="n284"/>
      <w:bookmarkStart w:id="100" w:name="n285"/>
      <w:bookmarkStart w:id="101" w:name="n286"/>
      <w:bookmarkStart w:id="102" w:name="n545"/>
      <w:bookmarkStart w:id="103" w:name="n544"/>
      <w:bookmarkStart w:id="104" w:name="n287"/>
      <w:bookmarkStart w:id="105" w:name="n546"/>
      <w:bookmarkStart w:id="106" w:name="n288"/>
      <w:bookmarkStart w:id="107" w:name="n289"/>
      <w:bookmarkStart w:id="108" w:name="n290"/>
      <w:bookmarkStart w:id="109" w:name="n291"/>
      <w:bookmarkStart w:id="110" w:name="n292"/>
      <w:bookmarkStart w:id="111" w:name="n293"/>
      <w:bookmarkStart w:id="112" w:name="n294"/>
      <w:bookmarkStart w:id="113" w:name="n547"/>
      <w:bookmarkStart w:id="114" w:name="n295"/>
      <w:bookmarkStart w:id="115" w:name="n296"/>
      <w:bookmarkStart w:id="116" w:name="n297"/>
      <w:bookmarkStart w:id="117" w:name="n298"/>
      <w:bookmarkStart w:id="118" w:name="n299"/>
      <w:bookmarkStart w:id="119" w:name="n300"/>
      <w:bookmarkStart w:id="120" w:name="n548"/>
      <w:bookmarkStart w:id="121" w:name="n301"/>
      <w:bookmarkStart w:id="122" w:name="n302"/>
      <w:bookmarkStart w:id="123" w:name="n305"/>
      <w:bookmarkStart w:id="124" w:name="n550"/>
      <w:bookmarkStart w:id="125" w:name="n551"/>
      <w:bookmarkStart w:id="126" w:name="n306"/>
      <w:bookmarkStart w:id="127" w:name="n307"/>
      <w:bookmarkStart w:id="128" w:name="n309"/>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sz w:val="28"/>
          <w:szCs w:val="28"/>
          <w:lang w:val="uk-UA"/>
        </w:rPr>
        <w:t>8.6.</w:t>
      </w:r>
      <w:r w:rsidR="00FA689D">
        <w:rPr>
          <w:sz w:val="28"/>
          <w:szCs w:val="28"/>
          <w:lang w:val="uk-UA"/>
        </w:rPr>
        <w:t xml:space="preserve"> </w:t>
      </w:r>
      <w:r w:rsidR="009A2516" w:rsidRPr="004613D7">
        <w:rPr>
          <w:sz w:val="28"/>
          <w:szCs w:val="28"/>
          <w:lang w:val="uk-UA"/>
        </w:rPr>
        <w:t>Трудові відносини урегульовано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закладу освіти.</w:t>
      </w:r>
    </w:p>
    <w:p w:rsidR="009A2516" w:rsidRPr="00E96089" w:rsidRDefault="004613D7" w:rsidP="004613D7">
      <w:pPr>
        <w:spacing w:after="0" w:line="240" w:lineRule="auto"/>
        <w:ind w:firstLine="567"/>
        <w:jc w:val="both"/>
        <w:rPr>
          <w:sz w:val="28"/>
          <w:szCs w:val="28"/>
          <w:lang w:val="uk-UA"/>
        </w:rPr>
      </w:pPr>
      <w:bookmarkStart w:id="129" w:name="n312"/>
      <w:bookmarkEnd w:id="129"/>
      <w:r>
        <w:rPr>
          <w:sz w:val="28"/>
          <w:szCs w:val="28"/>
          <w:lang w:val="uk-UA"/>
        </w:rPr>
        <w:t xml:space="preserve">8.7. </w:t>
      </w:r>
      <w:r w:rsidR="009A2516" w:rsidRPr="00E96089">
        <w:rPr>
          <w:sz w:val="28"/>
          <w:szCs w:val="28"/>
          <w:lang w:val="uk-UA"/>
        </w:rPr>
        <w:t>Педагогічне навантаження педагогічного працівника закладу освіти незалежно від підпорядкування, типу і форми власності обсягом менше тарифної ставки встановлюється лише за його письмовою згодою у порядку, передбаченому законодавством України.</w:t>
      </w:r>
    </w:p>
    <w:p w:rsidR="009A2516" w:rsidRPr="00440DCD" w:rsidRDefault="00440DCD" w:rsidP="00440DCD">
      <w:pPr>
        <w:spacing w:after="0" w:line="240" w:lineRule="auto"/>
        <w:ind w:firstLine="567"/>
        <w:jc w:val="both"/>
        <w:rPr>
          <w:sz w:val="28"/>
          <w:szCs w:val="28"/>
          <w:lang w:val="uk-UA"/>
        </w:rPr>
      </w:pPr>
      <w:bookmarkStart w:id="130" w:name="n313"/>
      <w:bookmarkStart w:id="131" w:name="n314"/>
      <w:bookmarkStart w:id="132" w:name="n315"/>
      <w:bookmarkStart w:id="133" w:name="n767"/>
      <w:bookmarkStart w:id="134" w:name="n768"/>
      <w:bookmarkStart w:id="135" w:name="n769"/>
      <w:bookmarkStart w:id="136" w:name="n770"/>
      <w:bookmarkStart w:id="137" w:name="n771"/>
      <w:bookmarkStart w:id="138" w:name="n772"/>
      <w:bookmarkStart w:id="139" w:name="n773"/>
      <w:bookmarkStart w:id="140" w:name="n774"/>
      <w:bookmarkStart w:id="141" w:name="n775"/>
      <w:bookmarkStart w:id="142" w:name="n776"/>
      <w:bookmarkStart w:id="143" w:name="n777"/>
      <w:bookmarkStart w:id="144" w:name="n778"/>
      <w:bookmarkStart w:id="145" w:name="n779"/>
      <w:bookmarkStart w:id="146" w:name="n780"/>
      <w:bookmarkStart w:id="147" w:name="n781"/>
      <w:bookmarkStart w:id="148" w:name="n782"/>
      <w:bookmarkStart w:id="149" w:name="n783"/>
      <w:bookmarkStart w:id="150" w:name="n784"/>
      <w:bookmarkStart w:id="151" w:name="n785"/>
      <w:bookmarkStart w:id="152" w:name="n786"/>
      <w:bookmarkStart w:id="153" w:name="n787"/>
      <w:bookmarkStart w:id="154" w:name="n788"/>
      <w:bookmarkStart w:id="155" w:name="n789"/>
      <w:bookmarkStart w:id="156" w:name="n790"/>
      <w:bookmarkStart w:id="157" w:name="n791"/>
      <w:bookmarkStart w:id="158" w:name="n792"/>
      <w:bookmarkStart w:id="159" w:name="n793"/>
      <w:bookmarkStart w:id="160" w:name="n794"/>
      <w:bookmarkStart w:id="161" w:name="n795"/>
      <w:bookmarkStart w:id="162" w:name="n796"/>
      <w:bookmarkStart w:id="163" w:name="n797"/>
      <w:bookmarkStart w:id="164" w:name="n798"/>
      <w:bookmarkStart w:id="165" w:name="n799"/>
      <w:bookmarkStart w:id="166" w:name="n800"/>
      <w:bookmarkStart w:id="167" w:name="n801"/>
      <w:bookmarkStart w:id="168" w:name="n80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sz w:val="28"/>
          <w:szCs w:val="28"/>
          <w:lang w:val="uk-UA"/>
        </w:rPr>
        <w:t xml:space="preserve">8.8. </w:t>
      </w:r>
      <w:r w:rsidR="009A2516" w:rsidRPr="00440DCD">
        <w:rPr>
          <w:sz w:val="28"/>
          <w:szCs w:val="28"/>
          <w:lang w:val="uk-UA"/>
        </w:rPr>
        <w:t>Педагогічні працівники мають право на:</w:t>
      </w:r>
    </w:p>
    <w:p w:rsidR="009A2516" w:rsidRPr="00E96089" w:rsidRDefault="009A2516" w:rsidP="004613D7">
      <w:pPr>
        <w:pStyle w:val="aa"/>
        <w:numPr>
          <w:ilvl w:val="0"/>
          <w:numId w:val="40"/>
        </w:numPr>
        <w:tabs>
          <w:tab w:val="left" w:pos="851"/>
        </w:tabs>
        <w:spacing w:after="0" w:line="240" w:lineRule="auto"/>
        <w:ind w:left="0" w:firstLine="567"/>
        <w:jc w:val="both"/>
        <w:rPr>
          <w:sz w:val="28"/>
          <w:szCs w:val="28"/>
          <w:lang w:val="uk-UA"/>
        </w:rPr>
      </w:pPr>
      <w:r w:rsidRPr="00E96089">
        <w:rPr>
          <w:sz w:val="28"/>
          <w:szCs w:val="28"/>
          <w:lang w:val="uk-UA"/>
        </w:rPr>
        <w:t>педагогічну ініціативу;</w:t>
      </w:r>
    </w:p>
    <w:p w:rsidR="009A2516" w:rsidRPr="00E96089" w:rsidRDefault="009A2516" w:rsidP="004613D7">
      <w:pPr>
        <w:pStyle w:val="aa"/>
        <w:numPr>
          <w:ilvl w:val="0"/>
          <w:numId w:val="40"/>
        </w:numPr>
        <w:tabs>
          <w:tab w:val="left" w:pos="851"/>
        </w:tabs>
        <w:spacing w:after="0" w:line="240" w:lineRule="auto"/>
        <w:ind w:left="0" w:firstLine="567"/>
        <w:jc w:val="both"/>
        <w:rPr>
          <w:sz w:val="28"/>
          <w:szCs w:val="28"/>
          <w:lang w:val="uk-UA"/>
        </w:rPr>
      </w:pPr>
      <w:r w:rsidRPr="00E96089">
        <w:rPr>
          <w:sz w:val="28"/>
          <w:szCs w:val="28"/>
          <w:lang w:val="uk-UA"/>
        </w:rPr>
        <w:t>академічну свободу, включаючи свободу від втручання в педагогічну діяльність, вільний вибір форм, методів і засобів навчання, що відповідають освітній програмі;</w:t>
      </w:r>
    </w:p>
    <w:p w:rsidR="009A2516" w:rsidRPr="00E96089" w:rsidRDefault="009A2516" w:rsidP="004613D7">
      <w:pPr>
        <w:pStyle w:val="aa"/>
        <w:numPr>
          <w:ilvl w:val="0"/>
          <w:numId w:val="40"/>
        </w:numPr>
        <w:tabs>
          <w:tab w:val="left" w:pos="851"/>
        </w:tabs>
        <w:spacing w:after="0" w:line="240" w:lineRule="auto"/>
        <w:ind w:left="0" w:firstLine="567"/>
        <w:jc w:val="both"/>
        <w:rPr>
          <w:sz w:val="28"/>
          <w:szCs w:val="28"/>
          <w:lang w:val="uk-UA"/>
        </w:rPr>
      </w:pPr>
      <w:r w:rsidRPr="00E96089">
        <w:rPr>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9A2516" w:rsidRPr="00E96089" w:rsidRDefault="009A2516" w:rsidP="004613D7">
      <w:pPr>
        <w:pStyle w:val="aa"/>
        <w:numPr>
          <w:ilvl w:val="0"/>
          <w:numId w:val="40"/>
        </w:numPr>
        <w:tabs>
          <w:tab w:val="left" w:pos="851"/>
        </w:tabs>
        <w:spacing w:after="0" w:line="240" w:lineRule="auto"/>
        <w:ind w:left="0" w:firstLine="567"/>
        <w:jc w:val="both"/>
        <w:rPr>
          <w:sz w:val="28"/>
          <w:szCs w:val="28"/>
          <w:lang w:val="uk-UA"/>
        </w:rPr>
      </w:pPr>
      <w:r w:rsidRPr="00E96089">
        <w:rPr>
          <w:sz w:val="28"/>
          <w:szCs w:val="28"/>
          <w:lang w:val="uk-UA"/>
        </w:rPr>
        <w:t>розроблення та впровадження авторських навчальних програм, проектів, освітніх методик і технологій, методів і засобів;</w:t>
      </w:r>
    </w:p>
    <w:p w:rsidR="009A2516" w:rsidRPr="00E96089" w:rsidRDefault="009A2516" w:rsidP="004613D7">
      <w:pPr>
        <w:pStyle w:val="aa"/>
        <w:numPr>
          <w:ilvl w:val="0"/>
          <w:numId w:val="40"/>
        </w:numPr>
        <w:tabs>
          <w:tab w:val="left" w:pos="851"/>
        </w:tabs>
        <w:spacing w:after="0" w:line="240" w:lineRule="auto"/>
        <w:ind w:left="0" w:firstLine="567"/>
        <w:jc w:val="both"/>
        <w:rPr>
          <w:sz w:val="28"/>
          <w:szCs w:val="28"/>
          <w:lang w:val="uk-UA"/>
        </w:rPr>
      </w:pPr>
      <w:r w:rsidRPr="00E96089">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9A2516" w:rsidRPr="00E96089" w:rsidRDefault="009A2516"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підвищення кваліфікації, перепідготовку;</w:t>
      </w:r>
    </w:p>
    <w:p w:rsidR="009A2516" w:rsidRPr="00E96089" w:rsidRDefault="009A2516"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lastRenderedPageBreak/>
        <w:t>доступ до інформаційних ресурсів і комунікацій, що використовуються в освітньому процесі;</w:t>
      </w:r>
    </w:p>
    <w:p w:rsidR="009A2516" w:rsidRPr="00E96089" w:rsidRDefault="009A2516"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відзначення успіхів у своїй професійній діяльності;</w:t>
      </w:r>
    </w:p>
    <w:p w:rsidR="009A2516" w:rsidRPr="00E96089" w:rsidRDefault="009A2516"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справедливе та об’єктивне оцінювання своєї професійної діяльності;</w:t>
      </w:r>
    </w:p>
    <w:p w:rsidR="009A2516" w:rsidRPr="00E96089" w:rsidRDefault="009A2516"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захист професійної честі та гідності;</w:t>
      </w:r>
    </w:p>
    <w:p w:rsidR="009A2516" w:rsidRPr="00E96089" w:rsidRDefault="009A2516"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індивідуальну освітню (наукову, творчу, мистецьку та іншу) діяльність за межами закладу освіти;</w:t>
      </w:r>
    </w:p>
    <w:p w:rsidR="009A2516" w:rsidRPr="00E96089" w:rsidRDefault="009A2516"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безпечні і нешкідливі умови праці;</w:t>
      </w:r>
    </w:p>
    <w:p w:rsidR="009A2516" w:rsidRPr="00E96089" w:rsidRDefault="009A2516"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участь у роботі колегіальних органів управління закладу освіти;</w:t>
      </w:r>
    </w:p>
    <w:p w:rsidR="009A2516" w:rsidRPr="00E96089" w:rsidRDefault="0021144F" w:rsidP="004613D7">
      <w:pPr>
        <w:pStyle w:val="aa"/>
        <w:numPr>
          <w:ilvl w:val="0"/>
          <w:numId w:val="40"/>
        </w:numPr>
        <w:tabs>
          <w:tab w:val="left" w:pos="851"/>
        </w:tabs>
        <w:spacing w:after="0" w:line="240" w:lineRule="auto"/>
        <w:ind w:left="0" w:firstLine="567"/>
        <w:jc w:val="both"/>
        <w:rPr>
          <w:sz w:val="28"/>
          <w:szCs w:val="28"/>
          <w:lang w:val="uk-UA"/>
        </w:rPr>
      </w:pPr>
      <w:r w:rsidRPr="00E96089">
        <w:rPr>
          <w:sz w:val="28"/>
          <w:szCs w:val="28"/>
          <w:lang w:val="uk-UA"/>
        </w:rPr>
        <w:t>об’єднуватися в професійні спілки та бути членами інших об’єднань громадян, діяльність яких не заборонена законодавством;</w:t>
      </w:r>
    </w:p>
    <w:p w:rsidR="009A2516" w:rsidRPr="00E96089" w:rsidRDefault="00B4686A" w:rsidP="004613D7">
      <w:pPr>
        <w:widowControl w:val="0"/>
        <w:numPr>
          <w:ilvl w:val="0"/>
          <w:numId w:val="40"/>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інші права, що не суперечать законодавству України.</w:t>
      </w:r>
    </w:p>
    <w:p w:rsidR="009A2516" w:rsidRPr="00440DCD" w:rsidRDefault="00440DCD" w:rsidP="00440DCD">
      <w:pPr>
        <w:spacing w:after="0" w:line="240" w:lineRule="auto"/>
        <w:ind w:firstLine="567"/>
        <w:jc w:val="both"/>
        <w:rPr>
          <w:sz w:val="28"/>
          <w:szCs w:val="28"/>
          <w:lang w:val="uk-UA"/>
        </w:rPr>
      </w:pPr>
      <w:r>
        <w:rPr>
          <w:sz w:val="28"/>
          <w:szCs w:val="28"/>
          <w:lang w:val="uk-UA"/>
        </w:rPr>
        <w:t xml:space="preserve">8.9. </w:t>
      </w:r>
      <w:r w:rsidR="009A2516" w:rsidRPr="00440DCD">
        <w:rPr>
          <w:sz w:val="28"/>
          <w:szCs w:val="28"/>
          <w:lang w:val="uk-UA"/>
        </w:rPr>
        <w:t>Педагогічні працівники зобов’язані:</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 xml:space="preserve">постійно підвищувати свій професійний і загальнокультурний рівні </w:t>
      </w:r>
      <w:r w:rsidR="00AD442F">
        <w:rPr>
          <w:sz w:val="28"/>
          <w:szCs w:val="28"/>
          <w:lang w:val="uk-UA"/>
        </w:rPr>
        <w:t xml:space="preserve">      </w:t>
      </w:r>
      <w:r w:rsidR="003655EE">
        <w:rPr>
          <w:sz w:val="28"/>
          <w:szCs w:val="28"/>
          <w:lang w:val="uk-UA"/>
        </w:rPr>
        <w:t xml:space="preserve">                </w:t>
      </w:r>
      <w:r w:rsidR="00AD442F">
        <w:rPr>
          <w:sz w:val="28"/>
          <w:szCs w:val="28"/>
          <w:lang w:val="uk-UA"/>
        </w:rPr>
        <w:t>т</w:t>
      </w:r>
      <w:r w:rsidRPr="00E96089">
        <w:rPr>
          <w:sz w:val="28"/>
          <w:szCs w:val="28"/>
          <w:lang w:val="uk-UA"/>
        </w:rPr>
        <w:t>а педагогічну майстерність;</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виконувати освітню програму для досягнення дітьми передбачених нею результатів навчання;</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сприяти розвитку здібностей дітей, формуванню навичок здорового способу життя, дбати про їхнє фізичне і психічне здоров’я;</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дотримуватися академічної доброчесності;</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дотримуватися педагогічної етики;</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поважати гідність, права, свободи і законні інтереси всіх учасників освітнього процесу;</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настановленням і особистим прикладом утверджувати повагу</w:t>
      </w:r>
      <w:r w:rsidR="003655EE">
        <w:rPr>
          <w:sz w:val="28"/>
          <w:szCs w:val="28"/>
          <w:lang w:val="uk-UA"/>
        </w:rPr>
        <w:t xml:space="preserve">                            </w:t>
      </w:r>
      <w:r w:rsidRPr="00E96089">
        <w:rPr>
          <w:sz w:val="28"/>
          <w:szCs w:val="28"/>
          <w:lang w:val="uk-UA"/>
        </w:rPr>
        <w:t xml:space="preserve"> до суспільної моралі та суспільних цінностей, зокрема правди, справедливості, патріотизму, гуманізму, толерантності, працелюб</w:t>
      </w:r>
      <w:r w:rsidR="00A50047" w:rsidRPr="00E96089">
        <w:rPr>
          <w:sz w:val="28"/>
          <w:szCs w:val="28"/>
          <w:lang w:val="uk-UA"/>
        </w:rPr>
        <w:t>ності</w:t>
      </w:r>
      <w:r w:rsidRPr="00E96089">
        <w:rPr>
          <w:sz w:val="28"/>
          <w:szCs w:val="28"/>
          <w:lang w:val="uk-UA"/>
        </w:rPr>
        <w:t>;</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 xml:space="preserve">формувати </w:t>
      </w:r>
      <w:r w:rsidR="00A50047" w:rsidRPr="00E96089">
        <w:rPr>
          <w:sz w:val="28"/>
          <w:szCs w:val="28"/>
          <w:lang w:val="uk-UA"/>
        </w:rPr>
        <w:t>в</w:t>
      </w:r>
      <w:r w:rsidRPr="00E96089">
        <w:rPr>
          <w:sz w:val="28"/>
          <w:szCs w:val="28"/>
          <w:lang w:val="uk-UA"/>
        </w:rPr>
        <w:t xml:space="preserve"> дітей усвідомлення необхідності до</w:t>
      </w:r>
      <w:r w:rsidR="00A50047" w:rsidRPr="00E96089">
        <w:rPr>
          <w:sz w:val="28"/>
          <w:szCs w:val="28"/>
          <w:lang w:val="uk-UA"/>
        </w:rPr>
        <w:t>тримуватися</w:t>
      </w:r>
      <w:r w:rsidRPr="00E96089">
        <w:rPr>
          <w:sz w:val="28"/>
          <w:szCs w:val="28"/>
          <w:lang w:val="uk-UA"/>
        </w:rPr>
        <w:t xml:space="preserve"> Конституції та законів України, захищати суверенітет і територіальну цілісність України;</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виховувати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формувати прагнення до взаєморозуміння, миру, злагоди між усіма народами, етнічними, національними, релігійними групами;</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захищати дітей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дитині;</w:t>
      </w:r>
    </w:p>
    <w:p w:rsidR="009A2516" w:rsidRPr="00E96089" w:rsidRDefault="00B4686A"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виконувати накази та розпорядження керівництва, інші обов’язки,</w:t>
      </w:r>
      <w:r w:rsidR="003655EE">
        <w:rPr>
          <w:sz w:val="28"/>
          <w:szCs w:val="28"/>
          <w:lang w:val="uk-UA"/>
        </w:rPr>
        <w:t xml:space="preserve">              </w:t>
      </w:r>
      <w:r w:rsidRPr="00E96089">
        <w:rPr>
          <w:sz w:val="28"/>
          <w:szCs w:val="28"/>
          <w:lang w:val="uk-UA"/>
        </w:rPr>
        <w:t xml:space="preserve"> що не суперечать законодавству України</w:t>
      </w:r>
      <w:r w:rsidR="009A2516" w:rsidRPr="00E96089">
        <w:rPr>
          <w:sz w:val="28"/>
          <w:szCs w:val="28"/>
          <w:lang w:val="uk-UA"/>
        </w:rPr>
        <w:t>;</w:t>
      </w:r>
    </w:p>
    <w:p w:rsidR="009A2516" w:rsidRPr="00E96089" w:rsidRDefault="009A2516" w:rsidP="004613D7">
      <w:pPr>
        <w:pStyle w:val="aa"/>
        <w:numPr>
          <w:ilvl w:val="0"/>
          <w:numId w:val="41"/>
        </w:numPr>
        <w:spacing w:after="0" w:line="240" w:lineRule="auto"/>
        <w:ind w:left="0" w:firstLine="567"/>
        <w:jc w:val="both"/>
        <w:rPr>
          <w:sz w:val="28"/>
          <w:szCs w:val="28"/>
          <w:lang w:val="uk-UA"/>
        </w:rPr>
      </w:pPr>
      <w:r w:rsidRPr="00E96089">
        <w:rPr>
          <w:sz w:val="28"/>
          <w:szCs w:val="28"/>
          <w:lang w:val="uk-UA"/>
        </w:rPr>
        <w:t>дотримуватися цього статуту, правил внутрішнього розпорядку закладу освіти, виконувати свої посадові обов’язки.</w:t>
      </w:r>
    </w:p>
    <w:p w:rsidR="009A2516" w:rsidRPr="00440DCD" w:rsidRDefault="00440DCD" w:rsidP="00440DCD">
      <w:pPr>
        <w:spacing w:after="0" w:line="240" w:lineRule="auto"/>
        <w:ind w:firstLine="567"/>
        <w:jc w:val="both"/>
        <w:rPr>
          <w:sz w:val="28"/>
          <w:szCs w:val="28"/>
          <w:lang w:val="uk-UA"/>
        </w:rPr>
      </w:pPr>
      <w:r>
        <w:rPr>
          <w:sz w:val="28"/>
          <w:szCs w:val="28"/>
          <w:lang w:val="uk-UA"/>
        </w:rPr>
        <w:t xml:space="preserve">8.10. </w:t>
      </w:r>
      <w:r w:rsidR="009A2516" w:rsidRPr="00440DCD">
        <w:rPr>
          <w:sz w:val="28"/>
          <w:szCs w:val="28"/>
          <w:lang w:val="uk-UA"/>
        </w:rPr>
        <w:t xml:space="preserve">Педагогічних та інших працівників приймає на роботу до закладу освіти його </w:t>
      </w:r>
      <w:r w:rsidR="00A50047" w:rsidRPr="00440DCD">
        <w:rPr>
          <w:sz w:val="28"/>
          <w:szCs w:val="28"/>
          <w:lang w:val="uk-UA"/>
        </w:rPr>
        <w:t>керівник</w:t>
      </w:r>
      <w:r w:rsidR="009A2516" w:rsidRPr="00440DCD">
        <w:rPr>
          <w:sz w:val="28"/>
          <w:szCs w:val="28"/>
          <w:lang w:val="uk-UA"/>
        </w:rPr>
        <w:t>.</w:t>
      </w:r>
    </w:p>
    <w:p w:rsidR="009A2516" w:rsidRPr="00440DCD" w:rsidRDefault="00440DCD" w:rsidP="00440DCD">
      <w:pPr>
        <w:spacing w:after="0" w:line="240" w:lineRule="auto"/>
        <w:ind w:firstLine="567"/>
        <w:jc w:val="both"/>
        <w:rPr>
          <w:sz w:val="28"/>
          <w:szCs w:val="28"/>
          <w:lang w:val="uk-UA"/>
        </w:rPr>
      </w:pPr>
      <w:r>
        <w:rPr>
          <w:sz w:val="28"/>
          <w:szCs w:val="28"/>
          <w:lang w:val="uk-UA"/>
        </w:rPr>
        <w:t xml:space="preserve">8.11. </w:t>
      </w:r>
      <w:r w:rsidR="009A2516" w:rsidRPr="00440DCD">
        <w:rPr>
          <w:sz w:val="28"/>
          <w:szCs w:val="28"/>
          <w:lang w:val="uk-UA"/>
        </w:rPr>
        <w:t>Працівники закладу освіти проходять обов’язкові профілактичні медичні огляди.</w:t>
      </w:r>
    </w:p>
    <w:p w:rsidR="009A2516" w:rsidRPr="00440DCD" w:rsidRDefault="00440DCD" w:rsidP="00440DCD">
      <w:pPr>
        <w:spacing w:after="0" w:line="240" w:lineRule="auto"/>
        <w:ind w:firstLine="567"/>
        <w:jc w:val="both"/>
        <w:rPr>
          <w:sz w:val="28"/>
          <w:szCs w:val="28"/>
          <w:lang w:val="uk-UA"/>
        </w:rPr>
      </w:pPr>
      <w:r>
        <w:rPr>
          <w:sz w:val="28"/>
          <w:szCs w:val="28"/>
          <w:lang w:val="uk-UA"/>
        </w:rPr>
        <w:lastRenderedPageBreak/>
        <w:t xml:space="preserve">8.12. </w:t>
      </w:r>
      <w:r w:rsidR="009A2516" w:rsidRPr="00440DCD">
        <w:rPr>
          <w:sz w:val="28"/>
          <w:szCs w:val="28"/>
          <w:lang w:val="uk-UA"/>
        </w:rPr>
        <w:t xml:space="preserve">Педагогічні працівники закладу освіти підлягають атестації, </w:t>
      </w:r>
      <w:r w:rsidR="00E53B54" w:rsidRPr="00440DCD">
        <w:rPr>
          <w:sz w:val="28"/>
          <w:szCs w:val="28"/>
          <w:lang w:val="uk-UA"/>
        </w:rPr>
        <w:t xml:space="preserve">                    </w:t>
      </w:r>
      <w:r w:rsidR="009A2516" w:rsidRPr="00440DCD">
        <w:rPr>
          <w:sz w:val="28"/>
          <w:szCs w:val="28"/>
          <w:lang w:val="uk-UA"/>
        </w:rPr>
        <w:t>яку зазвичай проводять раз на п’ять років.</w:t>
      </w:r>
    </w:p>
    <w:p w:rsidR="009A2516" w:rsidRPr="00B17AC8" w:rsidRDefault="00B17AC8" w:rsidP="00B17AC8">
      <w:pPr>
        <w:spacing w:after="0" w:line="240" w:lineRule="auto"/>
        <w:ind w:firstLine="567"/>
        <w:jc w:val="both"/>
        <w:rPr>
          <w:sz w:val="28"/>
          <w:szCs w:val="28"/>
          <w:lang w:val="uk-UA"/>
        </w:rPr>
      </w:pPr>
      <w:r>
        <w:rPr>
          <w:sz w:val="28"/>
          <w:szCs w:val="28"/>
          <w:lang w:val="uk-UA"/>
        </w:rPr>
        <w:t xml:space="preserve">8.13. </w:t>
      </w:r>
      <w:r w:rsidR="009A2516" w:rsidRPr="00B17AC8">
        <w:rPr>
          <w:sz w:val="28"/>
          <w:szCs w:val="28"/>
          <w:lang w:val="uk-UA"/>
        </w:rPr>
        <w:t xml:space="preserve">Педагогічних працівників, які систематично порушують цей статут, правила внутрішнього розпорядку закладу освіти, не виконують посадових обов’язків, умов колективного договору або за результатами атестації </w:t>
      </w:r>
      <w:r w:rsidR="00E53B54" w:rsidRPr="00B17AC8">
        <w:rPr>
          <w:sz w:val="28"/>
          <w:szCs w:val="28"/>
          <w:lang w:val="uk-UA"/>
        </w:rPr>
        <w:t xml:space="preserve"> </w:t>
      </w:r>
      <w:r w:rsidR="003655EE" w:rsidRPr="00B17AC8">
        <w:rPr>
          <w:sz w:val="28"/>
          <w:szCs w:val="28"/>
          <w:lang w:val="uk-UA"/>
        </w:rPr>
        <w:t xml:space="preserve">                 </w:t>
      </w:r>
      <w:r w:rsidR="00E53B54" w:rsidRPr="00B17AC8">
        <w:rPr>
          <w:sz w:val="28"/>
          <w:szCs w:val="28"/>
          <w:lang w:val="uk-UA"/>
        </w:rPr>
        <w:t xml:space="preserve"> </w:t>
      </w:r>
      <w:r w:rsidR="009A2516" w:rsidRPr="00B17AC8">
        <w:rPr>
          <w:sz w:val="28"/>
          <w:szCs w:val="28"/>
          <w:lang w:val="uk-UA"/>
        </w:rPr>
        <w:t>не відповідають посаді, яку обіймають, звільняють з роботи відповідно</w:t>
      </w:r>
      <w:r w:rsidR="003655EE" w:rsidRPr="00B17AC8">
        <w:rPr>
          <w:sz w:val="28"/>
          <w:szCs w:val="28"/>
          <w:lang w:val="uk-UA"/>
        </w:rPr>
        <w:t xml:space="preserve">                    </w:t>
      </w:r>
      <w:r w:rsidR="009A2516" w:rsidRPr="00B17AC8">
        <w:rPr>
          <w:sz w:val="28"/>
          <w:szCs w:val="28"/>
          <w:lang w:val="uk-UA"/>
        </w:rPr>
        <w:t xml:space="preserve"> до чинного законодавства.</w:t>
      </w:r>
    </w:p>
    <w:p w:rsidR="009A2516" w:rsidRPr="00E96089" w:rsidRDefault="009A2516" w:rsidP="00E96089">
      <w:pPr>
        <w:widowControl w:val="0"/>
        <w:autoSpaceDE w:val="0"/>
        <w:autoSpaceDN w:val="0"/>
        <w:adjustRightInd w:val="0"/>
        <w:spacing w:after="0" w:line="240" w:lineRule="auto"/>
        <w:rPr>
          <w:b/>
          <w:bCs/>
          <w:sz w:val="28"/>
          <w:szCs w:val="28"/>
          <w:lang w:val="uk-UA"/>
        </w:rPr>
      </w:pPr>
      <w:bookmarkStart w:id="169" w:name="n219"/>
      <w:bookmarkStart w:id="170" w:name="n492"/>
      <w:bookmarkStart w:id="171" w:name="n493"/>
      <w:bookmarkStart w:id="172" w:name="n494"/>
      <w:bookmarkStart w:id="173" w:name="n495"/>
      <w:bookmarkStart w:id="174" w:name="n496"/>
      <w:bookmarkStart w:id="175" w:name="n497"/>
      <w:bookmarkStart w:id="176" w:name="n498"/>
      <w:bookmarkStart w:id="177" w:name="n499"/>
      <w:bookmarkStart w:id="178" w:name="n500"/>
      <w:bookmarkStart w:id="179" w:name="n501"/>
      <w:bookmarkStart w:id="180" w:name="n502"/>
      <w:bookmarkStart w:id="181" w:name="n503"/>
      <w:bookmarkStart w:id="182" w:name="n504"/>
      <w:bookmarkStart w:id="183" w:name="n505"/>
      <w:bookmarkStart w:id="184" w:name="n506"/>
      <w:bookmarkStart w:id="185" w:name="n507"/>
      <w:bookmarkStart w:id="186" w:name="n508"/>
      <w:bookmarkStart w:id="187" w:name="n509"/>
      <w:bookmarkStart w:id="188" w:name="n510"/>
      <w:bookmarkStart w:id="189" w:name="n235"/>
      <w:bookmarkStart w:id="190" w:name="n511"/>
      <w:bookmarkStart w:id="191" w:name="n512"/>
      <w:bookmarkStart w:id="192" w:name="n513"/>
      <w:bookmarkStart w:id="193" w:name="n514"/>
      <w:bookmarkStart w:id="194" w:name="n515"/>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9A2516" w:rsidRPr="000B4E60" w:rsidRDefault="000B4E60" w:rsidP="000B4E60">
      <w:pPr>
        <w:widowControl w:val="0"/>
        <w:autoSpaceDE w:val="0"/>
        <w:autoSpaceDN w:val="0"/>
        <w:adjustRightInd w:val="0"/>
        <w:spacing w:after="0" w:line="240" w:lineRule="auto"/>
        <w:jc w:val="center"/>
        <w:rPr>
          <w:b/>
          <w:bCs/>
          <w:sz w:val="28"/>
          <w:szCs w:val="28"/>
          <w:lang w:val="uk-UA"/>
        </w:rPr>
      </w:pPr>
      <w:r>
        <w:rPr>
          <w:b/>
          <w:bCs/>
          <w:sz w:val="28"/>
          <w:szCs w:val="28"/>
          <w:lang w:val="uk-UA"/>
        </w:rPr>
        <w:t xml:space="preserve">9. </w:t>
      </w:r>
      <w:r w:rsidR="009A2516" w:rsidRPr="000B4E60">
        <w:rPr>
          <w:b/>
          <w:bCs/>
          <w:sz w:val="28"/>
          <w:szCs w:val="28"/>
          <w:lang w:val="uk-UA"/>
        </w:rPr>
        <w:t>Управління закладом освіти</w:t>
      </w:r>
    </w:p>
    <w:p w:rsidR="00E96089" w:rsidRPr="00E96089" w:rsidRDefault="00E96089" w:rsidP="00E96089">
      <w:pPr>
        <w:pStyle w:val="aa"/>
        <w:widowControl w:val="0"/>
        <w:autoSpaceDE w:val="0"/>
        <w:autoSpaceDN w:val="0"/>
        <w:adjustRightInd w:val="0"/>
        <w:spacing w:after="0" w:line="240" w:lineRule="auto"/>
        <w:ind w:left="709"/>
        <w:rPr>
          <w:b/>
          <w:bCs/>
          <w:sz w:val="28"/>
          <w:szCs w:val="28"/>
          <w:lang w:val="uk-UA"/>
        </w:rPr>
      </w:pPr>
    </w:p>
    <w:p w:rsidR="009A2516" w:rsidRPr="00E96089" w:rsidRDefault="008D32F9" w:rsidP="00E53B54">
      <w:pPr>
        <w:pStyle w:val="aa"/>
        <w:widowControl w:val="0"/>
        <w:numPr>
          <w:ilvl w:val="1"/>
          <w:numId w:val="42"/>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З</w:t>
      </w:r>
      <w:r w:rsidR="009A2516" w:rsidRPr="00E96089">
        <w:rPr>
          <w:sz w:val="28"/>
          <w:szCs w:val="28"/>
          <w:lang w:val="uk-UA"/>
        </w:rPr>
        <w:t>асновник </w:t>
      </w:r>
      <w:r w:rsidR="00E53B54">
        <w:rPr>
          <w:sz w:val="28"/>
          <w:szCs w:val="28"/>
          <w:lang w:val="uk-UA"/>
        </w:rPr>
        <w:t xml:space="preserve">закладу дошкільної освіти: </w:t>
      </w:r>
      <w:proofErr w:type="spellStart"/>
      <w:r w:rsidR="00B4686A" w:rsidRPr="00E96089">
        <w:rPr>
          <w:sz w:val="28"/>
          <w:szCs w:val="28"/>
          <w:lang w:val="uk-UA"/>
        </w:rPr>
        <w:t>Кегичівс</w:t>
      </w:r>
      <w:r w:rsidRPr="00E96089">
        <w:rPr>
          <w:sz w:val="28"/>
          <w:szCs w:val="28"/>
          <w:lang w:val="uk-UA"/>
        </w:rPr>
        <w:t>ька</w:t>
      </w:r>
      <w:proofErr w:type="spellEnd"/>
      <w:r w:rsidRPr="00E96089">
        <w:rPr>
          <w:sz w:val="28"/>
          <w:szCs w:val="28"/>
          <w:lang w:val="uk-UA"/>
        </w:rPr>
        <w:t xml:space="preserve"> селищна рада</w:t>
      </w:r>
      <w:r w:rsidRPr="00E96089">
        <w:rPr>
          <w:rStyle w:val="ac"/>
          <w:sz w:val="28"/>
          <w:szCs w:val="28"/>
          <w:lang w:val="uk-UA"/>
        </w:rPr>
        <w:t xml:space="preserve">.  </w:t>
      </w:r>
      <w:r w:rsidRPr="00E96089">
        <w:rPr>
          <w:rStyle w:val="ac"/>
          <w:i w:val="0"/>
          <w:sz w:val="28"/>
          <w:szCs w:val="28"/>
          <w:lang w:val="uk-UA"/>
        </w:rPr>
        <w:t>Управління  закладом освіти зді</w:t>
      </w:r>
      <w:r w:rsidR="00E53B54">
        <w:rPr>
          <w:rStyle w:val="ac"/>
          <w:i w:val="0"/>
          <w:sz w:val="28"/>
          <w:szCs w:val="28"/>
          <w:lang w:val="uk-UA"/>
        </w:rPr>
        <w:t>йснюється В</w:t>
      </w:r>
      <w:r w:rsidRPr="00E96089">
        <w:rPr>
          <w:rStyle w:val="ac"/>
          <w:i w:val="0"/>
          <w:sz w:val="28"/>
          <w:szCs w:val="28"/>
          <w:lang w:val="uk-UA"/>
        </w:rPr>
        <w:t>ідділом освіти, молоді та спорту Кегичівської селищної ради</w:t>
      </w:r>
      <w:r w:rsidR="00C96196">
        <w:rPr>
          <w:rStyle w:val="ac"/>
          <w:i w:val="0"/>
          <w:sz w:val="28"/>
          <w:szCs w:val="28"/>
          <w:lang w:val="uk-UA"/>
        </w:rPr>
        <w:t xml:space="preserve"> </w:t>
      </w:r>
      <w:r w:rsidR="00B4686A" w:rsidRPr="00E96089">
        <w:rPr>
          <w:sz w:val="28"/>
          <w:szCs w:val="28"/>
          <w:lang w:val="uk-UA"/>
        </w:rPr>
        <w:t>згідно з діючим законодавством</w:t>
      </w:r>
      <w:r w:rsidR="009A2516" w:rsidRPr="00E96089">
        <w:rPr>
          <w:sz w:val="28"/>
          <w:szCs w:val="28"/>
          <w:lang w:val="uk-UA"/>
        </w:rPr>
        <w:t>.</w:t>
      </w:r>
    </w:p>
    <w:p w:rsidR="009A2516" w:rsidRPr="00E96089" w:rsidRDefault="009A2516" w:rsidP="00E53B54">
      <w:pPr>
        <w:pStyle w:val="aa"/>
        <w:widowControl w:val="0"/>
        <w:numPr>
          <w:ilvl w:val="1"/>
          <w:numId w:val="42"/>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Безпосереднє керівництво роботою закладу освіти здійснює  директор.</w:t>
      </w:r>
    </w:p>
    <w:p w:rsidR="009A2516" w:rsidRPr="00E96089" w:rsidRDefault="009A2516" w:rsidP="00361D62">
      <w:pPr>
        <w:widowControl w:val="0"/>
        <w:tabs>
          <w:tab w:val="left" w:pos="1276"/>
        </w:tabs>
        <w:autoSpaceDE w:val="0"/>
        <w:autoSpaceDN w:val="0"/>
        <w:adjustRightInd w:val="0"/>
        <w:spacing w:after="0" w:line="240" w:lineRule="auto"/>
        <w:ind w:firstLine="567"/>
        <w:jc w:val="both"/>
        <w:rPr>
          <w:sz w:val="28"/>
          <w:szCs w:val="28"/>
          <w:lang w:val="uk-UA"/>
        </w:rPr>
      </w:pPr>
      <w:r w:rsidRPr="00E96089">
        <w:rPr>
          <w:sz w:val="28"/>
          <w:szCs w:val="28"/>
          <w:lang w:val="uk-UA"/>
        </w:rPr>
        <w:t>Директор закладу освіти:</w:t>
      </w:r>
    </w:p>
    <w:p w:rsidR="009A2516" w:rsidRPr="00361D62"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361D62">
        <w:rPr>
          <w:sz w:val="28"/>
          <w:szCs w:val="28"/>
          <w:lang w:val="uk-UA"/>
        </w:rPr>
        <w:t>організовує діяльність закладу освіти;</w:t>
      </w:r>
    </w:p>
    <w:p w:rsidR="009A2516" w:rsidRPr="00361D62"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361D62">
        <w:rPr>
          <w:sz w:val="28"/>
          <w:szCs w:val="28"/>
          <w:lang w:val="uk-UA"/>
        </w:rPr>
        <w:t>вирішує питання фінансово-господарської діяльності закладу освіти;</w:t>
      </w:r>
    </w:p>
    <w:p w:rsidR="009A2516" w:rsidRPr="00361D62"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361D62">
        <w:rPr>
          <w:sz w:val="28"/>
          <w:szCs w:val="28"/>
          <w:lang w:val="uk-UA"/>
        </w:rPr>
        <w:t>призначає на посаду та звільняє з посади працівників, визначає</w:t>
      </w:r>
      <w:r w:rsidR="00E53B54" w:rsidRPr="00361D62">
        <w:rPr>
          <w:sz w:val="28"/>
          <w:szCs w:val="28"/>
          <w:lang w:val="uk-UA"/>
        </w:rPr>
        <w:t xml:space="preserve">                         </w:t>
      </w:r>
      <w:r w:rsidR="009A2516" w:rsidRPr="00361D62">
        <w:rPr>
          <w:sz w:val="28"/>
          <w:szCs w:val="28"/>
          <w:lang w:val="uk-UA"/>
        </w:rPr>
        <w:t xml:space="preserve"> їх функціональні обов’язки;</w:t>
      </w:r>
    </w:p>
    <w:p w:rsidR="009A2516" w:rsidRPr="00361D62"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361D62">
        <w:rPr>
          <w:sz w:val="28"/>
          <w:szCs w:val="28"/>
          <w:lang w:val="uk-UA"/>
        </w:rPr>
        <w:t>забезпечує організацію освітнього процесу та контроль за виконанням освітніх програм;</w:t>
      </w:r>
    </w:p>
    <w:p w:rsidR="009A2516" w:rsidRPr="00361D62"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361D62">
        <w:rPr>
          <w:sz w:val="28"/>
          <w:szCs w:val="28"/>
          <w:lang w:val="uk-UA"/>
        </w:rPr>
        <w:t>забезпечує функціонування внутрішньої системи забезпечення якості освіти;</w:t>
      </w:r>
    </w:p>
    <w:p w:rsidR="009A2516" w:rsidRPr="00361D62"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361D62">
        <w:rPr>
          <w:sz w:val="28"/>
          <w:szCs w:val="28"/>
          <w:lang w:val="uk-UA"/>
        </w:rPr>
        <w:t>забезпечує умови для здійснення дієвого та відкритого громадського контролю за діяльністю закладу освіти;</w:t>
      </w:r>
    </w:p>
    <w:p w:rsidR="009A2516" w:rsidRPr="00361D62"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361D62">
        <w:rPr>
          <w:sz w:val="28"/>
          <w:szCs w:val="28"/>
          <w:lang w:val="uk-UA"/>
        </w:rPr>
        <w:t>сприяє та створює умови для діяльності органів самоврядування закладу освіти;</w:t>
      </w:r>
    </w:p>
    <w:p w:rsidR="009A2516" w:rsidRPr="00361D62"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361D62">
        <w:rPr>
          <w:sz w:val="28"/>
          <w:szCs w:val="28"/>
          <w:lang w:val="uk-UA"/>
        </w:rPr>
        <w:t>сприяє здоровому способу життя дітей та працівників закладу освіти;</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діє від імені закладу освіти, представляє його в усіх державних та інших органах, установах і організаціях, укладає угоди з юридичними та фізичними особами;</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розпоряджається в установленому порядку майном і коштами закладу освіти;</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 xml:space="preserve">відповідає за дотримання фінансової дисципліни та збереження матеріально-технічної бази закладу освіти; </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 xml:space="preserve">видає у межах своєї компетенції накази та розпорядження, контролює </w:t>
      </w:r>
      <w:r w:rsidR="00E53B54">
        <w:rPr>
          <w:sz w:val="28"/>
          <w:szCs w:val="28"/>
          <w:lang w:val="uk-UA"/>
        </w:rPr>
        <w:t xml:space="preserve">                 </w:t>
      </w:r>
      <w:r w:rsidR="009A2516" w:rsidRPr="00E96089">
        <w:rPr>
          <w:sz w:val="28"/>
          <w:szCs w:val="28"/>
          <w:lang w:val="uk-UA"/>
        </w:rPr>
        <w:t>їх виконання;</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затверджує штатний розпис за погодженням із засновником закладу освіти;</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контролює організацію харчування і медичного обслуговування дітей;</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забезпечує дотримання санітарно-гігієнічних, протипожежних норм</w:t>
      </w:r>
      <w:r w:rsidR="00E53B54">
        <w:rPr>
          <w:sz w:val="28"/>
          <w:szCs w:val="28"/>
          <w:lang w:val="uk-UA"/>
        </w:rPr>
        <w:t xml:space="preserve">           </w:t>
      </w:r>
      <w:r w:rsidR="009A2516" w:rsidRPr="00E96089">
        <w:rPr>
          <w:sz w:val="28"/>
          <w:szCs w:val="28"/>
          <w:lang w:val="uk-UA"/>
        </w:rPr>
        <w:t xml:space="preserve"> і правил, охорони праці та вимог безпеки життєдіяльності;</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підтримує ініціативи щодо вдосконалення освітньої роботи, заохочує творчі пошуки, дослідно-експериментальну роботу педагогів;</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lastRenderedPageBreak/>
        <w:t xml:space="preserve">- </w:t>
      </w:r>
      <w:r w:rsidR="00B4686A" w:rsidRPr="00E96089">
        <w:rPr>
          <w:sz w:val="28"/>
          <w:szCs w:val="28"/>
          <w:lang w:val="uk-UA"/>
        </w:rPr>
        <w:t>приймає на роботу та звільняє працівників дошкільного закладу</w:t>
      </w:r>
      <w:r w:rsidR="009A2516" w:rsidRPr="00E96089">
        <w:rPr>
          <w:sz w:val="28"/>
          <w:szCs w:val="28"/>
          <w:lang w:val="uk-UA"/>
        </w:rPr>
        <w:t>;</w:t>
      </w:r>
    </w:p>
    <w:p w:rsidR="009A2516" w:rsidRPr="00E96089" w:rsidRDefault="00361D62" w:rsidP="00361D62">
      <w:pPr>
        <w:widowControl w:val="0"/>
        <w:autoSpaceDE w:val="0"/>
        <w:autoSpaceDN w:val="0"/>
        <w:adjustRightInd w:val="0"/>
        <w:spacing w:after="0" w:line="240" w:lineRule="auto"/>
        <w:ind w:firstLine="567"/>
        <w:jc w:val="both"/>
        <w:rPr>
          <w:sz w:val="28"/>
          <w:szCs w:val="28"/>
          <w:lang w:val="uk-UA"/>
        </w:rPr>
      </w:pPr>
      <w:r>
        <w:rPr>
          <w:sz w:val="28"/>
          <w:szCs w:val="28"/>
          <w:lang w:val="uk-UA"/>
        </w:rPr>
        <w:t xml:space="preserve">- </w:t>
      </w:r>
      <w:r w:rsidR="009A2516" w:rsidRPr="00E96089">
        <w:rPr>
          <w:sz w:val="28"/>
          <w:szCs w:val="28"/>
          <w:lang w:val="uk-UA"/>
        </w:rPr>
        <w:t xml:space="preserve">щороку звітує про освітню, методичну, економічну і фінансово-господарську діяльність закладу </w:t>
      </w:r>
      <w:r w:rsidR="007555DF" w:rsidRPr="00E96089">
        <w:rPr>
          <w:sz w:val="28"/>
          <w:szCs w:val="28"/>
          <w:lang w:val="uk-UA"/>
        </w:rPr>
        <w:t xml:space="preserve">освіти </w:t>
      </w:r>
      <w:r w:rsidR="009A2516" w:rsidRPr="00E96089">
        <w:rPr>
          <w:sz w:val="28"/>
          <w:szCs w:val="28"/>
          <w:lang w:val="uk-UA"/>
        </w:rPr>
        <w:t>на загальних зборах.</w:t>
      </w:r>
    </w:p>
    <w:p w:rsidR="009A2516" w:rsidRPr="00E96089" w:rsidRDefault="009A2516" w:rsidP="00E53B54">
      <w:pPr>
        <w:pStyle w:val="aa"/>
        <w:numPr>
          <w:ilvl w:val="1"/>
          <w:numId w:val="42"/>
        </w:numPr>
        <w:spacing w:after="0" w:line="240" w:lineRule="auto"/>
        <w:ind w:left="0" w:firstLine="709"/>
        <w:jc w:val="both"/>
        <w:rPr>
          <w:sz w:val="28"/>
          <w:szCs w:val="28"/>
          <w:lang w:val="uk-UA"/>
        </w:rPr>
      </w:pPr>
      <w:r w:rsidRPr="00E96089">
        <w:rPr>
          <w:sz w:val="28"/>
          <w:szCs w:val="28"/>
          <w:lang w:val="uk-UA"/>
        </w:rPr>
        <w:t xml:space="preserve">Постійний колегіальний орган </w:t>
      </w:r>
      <w:r w:rsidR="007555DF" w:rsidRPr="00E96089">
        <w:rPr>
          <w:sz w:val="28"/>
          <w:szCs w:val="28"/>
          <w:lang w:val="uk-UA"/>
        </w:rPr>
        <w:t>закладу</w:t>
      </w:r>
      <w:r w:rsidR="0022359E">
        <w:rPr>
          <w:sz w:val="28"/>
          <w:szCs w:val="28"/>
          <w:lang w:val="uk-UA"/>
        </w:rPr>
        <w:t xml:space="preserve"> освіти –</w:t>
      </w:r>
      <w:r w:rsidRPr="00E96089">
        <w:rPr>
          <w:sz w:val="28"/>
          <w:szCs w:val="28"/>
          <w:lang w:val="uk-UA"/>
        </w:rPr>
        <w:t xml:space="preserve"> педагогічна рада.</w:t>
      </w:r>
    </w:p>
    <w:p w:rsidR="009A2516" w:rsidRPr="00E96089" w:rsidRDefault="009A2516" w:rsidP="00E96089">
      <w:pPr>
        <w:pStyle w:val="aa"/>
        <w:widowControl w:val="0"/>
        <w:autoSpaceDE w:val="0"/>
        <w:autoSpaceDN w:val="0"/>
        <w:adjustRightInd w:val="0"/>
        <w:spacing w:after="0" w:line="240" w:lineRule="auto"/>
        <w:ind w:left="0" w:firstLine="709"/>
        <w:jc w:val="both"/>
        <w:rPr>
          <w:sz w:val="28"/>
          <w:szCs w:val="28"/>
          <w:lang w:val="uk-UA"/>
        </w:rPr>
      </w:pPr>
      <w:r w:rsidRPr="00E96089">
        <w:rPr>
          <w:sz w:val="28"/>
          <w:szCs w:val="28"/>
          <w:lang w:val="uk-UA"/>
        </w:rPr>
        <w:t xml:space="preserve">До складу педагогічної ради входять: </w:t>
      </w:r>
      <w:r w:rsidR="00C400C4" w:rsidRPr="00E96089">
        <w:rPr>
          <w:sz w:val="28"/>
          <w:szCs w:val="28"/>
          <w:lang w:val="uk-UA"/>
        </w:rPr>
        <w:t>керівник,  педагогічні працівники</w:t>
      </w:r>
      <w:r w:rsidRPr="00E96089">
        <w:rPr>
          <w:sz w:val="28"/>
          <w:szCs w:val="28"/>
          <w:lang w:val="uk-UA"/>
        </w:rPr>
        <w:t>.</w:t>
      </w:r>
    </w:p>
    <w:p w:rsidR="009A2516" w:rsidRPr="00E96089" w:rsidRDefault="009A2516" w:rsidP="00E96089">
      <w:pPr>
        <w:widowControl w:val="0"/>
        <w:tabs>
          <w:tab w:val="num" w:pos="1134"/>
        </w:tabs>
        <w:autoSpaceDE w:val="0"/>
        <w:autoSpaceDN w:val="0"/>
        <w:adjustRightInd w:val="0"/>
        <w:spacing w:after="0" w:line="240" w:lineRule="auto"/>
        <w:ind w:firstLine="709"/>
        <w:jc w:val="both"/>
        <w:rPr>
          <w:sz w:val="28"/>
          <w:szCs w:val="28"/>
          <w:lang w:val="uk-UA"/>
        </w:rPr>
      </w:pPr>
      <w:r w:rsidRPr="00E96089">
        <w:rPr>
          <w:sz w:val="28"/>
          <w:szCs w:val="28"/>
          <w:lang w:val="uk-UA"/>
        </w:rPr>
        <w:t>До складу педагогічної ради закладу можуть входити голови батьківських комітетів, фізичні особи, які провадять освітню діяльність у сфері дошкільної освіти.</w:t>
      </w:r>
    </w:p>
    <w:p w:rsidR="009A2516" w:rsidRPr="00E96089" w:rsidRDefault="009A2516" w:rsidP="002B6BF0">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інші законні представники дитини.</w:t>
      </w:r>
    </w:p>
    <w:p w:rsidR="009A2516" w:rsidRPr="00E96089" w:rsidRDefault="009A2516" w:rsidP="002B6BF0">
      <w:pPr>
        <w:pStyle w:val="rvps2"/>
        <w:shd w:val="clear" w:color="auto" w:fill="FFFFFF"/>
        <w:spacing w:before="0" w:beforeAutospacing="0" w:after="0" w:afterAutospacing="0"/>
        <w:ind w:firstLine="567"/>
        <w:jc w:val="both"/>
        <w:rPr>
          <w:sz w:val="28"/>
          <w:szCs w:val="28"/>
          <w:lang w:val="uk-UA"/>
        </w:rPr>
      </w:pPr>
      <w:r w:rsidRPr="00E96089">
        <w:rPr>
          <w:sz w:val="28"/>
          <w:szCs w:val="28"/>
          <w:lang w:val="uk-UA"/>
        </w:rPr>
        <w:t>Особи, запрошені на засідання педагогічної ради, мають право дорадчого голосу.</w:t>
      </w:r>
    </w:p>
    <w:p w:rsidR="009A2516" w:rsidRPr="00E96089" w:rsidRDefault="009A2516" w:rsidP="002B6BF0">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 xml:space="preserve">Головою педагогічної ради є </w:t>
      </w:r>
      <w:r w:rsidR="00C400C4" w:rsidRPr="00E96089">
        <w:rPr>
          <w:sz w:val="28"/>
          <w:szCs w:val="28"/>
          <w:lang w:val="uk-UA"/>
        </w:rPr>
        <w:t>директор закладу освіти</w:t>
      </w:r>
      <w:r w:rsidRPr="00E96089">
        <w:rPr>
          <w:sz w:val="28"/>
          <w:szCs w:val="28"/>
          <w:lang w:val="uk-UA"/>
        </w:rPr>
        <w:t>.</w:t>
      </w:r>
    </w:p>
    <w:p w:rsidR="009A2516" w:rsidRPr="00E96089" w:rsidRDefault="009A2516" w:rsidP="002B6BF0">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 xml:space="preserve">Педагогічна рада обирає зі свого складу секретаря на </w:t>
      </w:r>
      <w:r w:rsidR="00C400C4" w:rsidRPr="00E96089">
        <w:rPr>
          <w:sz w:val="28"/>
          <w:szCs w:val="28"/>
          <w:lang w:val="uk-UA"/>
        </w:rPr>
        <w:t>навчальний рік</w:t>
      </w:r>
      <w:r w:rsidRPr="00E96089">
        <w:rPr>
          <w:sz w:val="28"/>
          <w:szCs w:val="28"/>
          <w:lang w:val="uk-UA"/>
        </w:rPr>
        <w:t>.</w:t>
      </w:r>
    </w:p>
    <w:p w:rsidR="009A2516" w:rsidRPr="00E96089" w:rsidRDefault="009A2516" w:rsidP="002B6BF0">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Педагогічна рада закладу:</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схвалює освітню програму закладу, оцінює результативність </w:t>
      </w:r>
      <w:r w:rsidR="00E53B54">
        <w:rPr>
          <w:sz w:val="28"/>
          <w:szCs w:val="28"/>
          <w:lang w:val="uk-UA"/>
        </w:rPr>
        <w:t xml:space="preserve">                              </w:t>
      </w:r>
      <w:r w:rsidRPr="00E96089">
        <w:rPr>
          <w:sz w:val="28"/>
          <w:szCs w:val="28"/>
          <w:lang w:val="uk-UA"/>
        </w:rPr>
        <w:t>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розглядає питання вдосконалення організації освітнього процесу;</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визначає план роботи закладу освіти та педагогічне навантаження педагогічних працівників;</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затверджує заходи щодо зміцнення здоров’я дітей;</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обговорює питання підвищення кваліфікації педагогічних працівників, розвитку їхньої творчої ініціативи;</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затверджує щорічний план підвищення кваліфікації педагогічних працівників;</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заслуховує звіти педагогічних працівників, які проходять атестацію;</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визначає шляхи співпраці закладу освіти з сім’єю;</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ухвалює рішення щодо відзначення, морального та матеріального заохочення працівників закладу та інших учасників освітнього процесу;</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9A2516" w:rsidRPr="00E96089" w:rsidRDefault="009A2516" w:rsidP="002B6BF0">
      <w:pPr>
        <w:widowControl w:val="0"/>
        <w:numPr>
          <w:ilvl w:val="0"/>
          <w:numId w:val="44"/>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9A2516" w:rsidRPr="00E96089" w:rsidRDefault="009A2516" w:rsidP="00FA689D">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Рішення педагогічної ради вводять в дію рішеннями к</w:t>
      </w:r>
      <w:r w:rsidR="00E53B54">
        <w:rPr>
          <w:sz w:val="28"/>
          <w:szCs w:val="28"/>
          <w:lang w:val="uk-UA"/>
        </w:rPr>
        <w:t>ерівника закладу</w:t>
      </w:r>
      <w:r w:rsidR="00FA689D">
        <w:rPr>
          <w:sz w:val="28"/>
          <w:szCs w:val="28"/>
          <w:lang w:val="uk-UA"/>
        </w:rPr>
        <w:t xml:space="preserve"> </w:t>
      </w:r>
      <w:r w:rsidRPr="00E96089">
        <w:rPr>
          <w:sz w:val="28"/>
          <w:szCs w:val="28"/>
          <w:lang w:val="uk-UA"/>
        </w:rPr>
        <w:t>освіти.</w:t>
      </w:r>
    </w:p>
    <w:p w:rsidR="009A2516" w:rsidRPr="00E96089" w:rsidRDefault="009A2516" w:rsidP="00FA689D">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lastRenderedPageBreak/>
        <w:t>Роботу педагогічної ради планують довільно відповідно до потреб закладу освіти.</w:t>
      </w:r>
    </w:p>
    <w:p w:rsidR="009A2516" w:rsidRPr="00E96089" w:rsidRDefault="009A2516" w:rsidP="00FA689D">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 xml:space="preserve">Кількість засідань педагогічної ради </w:t>
      </w:r>
      <w:r w:rsidR="00C400C4" w:rsidRPr="00E96089">
        <w:rPr>
          <w:sz w:val="28"/>
          <w:szCs w:val="28"/>
          <w:lang w:val="uk-UA"/>
        </w:rPr>
        <w:t xml:space="preserve">визначається їх доцільністю, </w:t>
      </w:r>
      <w:r w:rsidR="003655EE">
        <w:rPr>
          <w:sz w:val="28"/>
          <w:szCs w:val="28"/>
          <w:lang w:val="uk-UA"/>
        </w:rPr>
        <w:t xml:space="preserve">                  </w:t>
      </w:r>
      <w:r w:rsidR="009831CC">
        <w:rPr>
          <w:sz w:val="28"/>
          <w:szCs w:val="28"/>
          <w:lang w:val="uk-UA"/>
        </w:rPr>
        <w:t>але не менше чотирьох</w:t>
      </w:r>
      <w:r w:rsidR="00C400C4" w:rsidRPr="00E96089">
        <w:rPr>
          <w:sz w:val="28"/>
          <w:szCs w:val="28"/>
          <w:lang w:val="uk-UA"/>
        </w:rPr>
        <w:t xml:space="preserve"> разів</w:t>
      </w:r>
      <w:r w:rsidRPr="00E96089">
        <w:rPr>
          <w:sz w:val="28"/>
          <w:szCs w:val="28"/>
          <w:lang w:val="uk-UA"/>
        </w:rPr>
        <w:t xml:space="preserve"> на рік.</w:t>
      </w:r>
    </w:p>
    <w:p w:rsidR="009A2516" w:rsidRPr="00E96089" w:rsidRDefault="009A2516" w:rsidP="00FA689D">
      <w:pPr>
        <w:pStyle w:val="rvps2"/>
        <w:shd w:val="clear" w:color="auto" w:fill="FFFFFF"/>
        <w:spacing w:before="0" w:beforeAutospacing="0" w:after="0" w:afterAutospacing="0"/>
        <w:ind w:firstLine="567"/>
        <w:jc w:val="both"/>
        <w:rPr>
          <w:sz w:val="28"/>
          <w:szCs w:val="28"/>
          <w:lang w:val="uk-UA"/>
        </w:rPr>
      </w:pPr>
      <w:r w:rsidRPr="00E96089">
        <w:rPr>
          <w:sz w:val="28"/>
          <w:szCs w:val="28"/>
          <w:lang w:val="uk-UA"/>
        </w:rPr>
        <w:t>У закладі освіти можуть діяти:</w:t>
      </w:r>
    </w:p>
    <w:p w:rsidR="009A2516" w:rsidRPr="00E96089" w:rsidRDefault="009A2516" w:rsidP="00E53B54">
      <w:pPr>
        <w:pStyle w:val="rvps2"/>
        <w:numPr>
          <w:ilvl w:val="0"/>
          <w:numId w:val="45"/>
        </w:numPr>
        <w:shd w:val="clear" w:color="auto" w:fill="FFFFFF"/>
        <w:tabs>
          <w:tab w:val="left" w:pos="851"/>
        </w:tabs>
        <w:spacing w:before="0" w:beforeAutospacing="0" w:after="0" w:afterAutospacing="0"/>
        <w:ind w:left="0" w:firstLine="567"/>
        <w:jc w:val="both"/>
        <w:rPr>
          <w:sz w:val="28"/>
          <w:szCs w:val="28"/>
          <w:lang w:val="uk-UA"/>
        </w:rPr>
      </w:pPr>
      <w:r w:rsidRPr="00E96089">
        <w:rPr>
          <w:sz w:val="28"/>
          <w:szCs w:val="28"/>
          <w:lang w:val="uk-UA"/>
        </w:rPr>
        <w:t>органи самоврядування працівників закладу освіти;</w:t>
      </w:r>
    </w:p>
    <w:p w:rsidR="009A2516" w:rsidRPr="00E96089" w:rsidRDefault="009A2516" w:rsidP="00E53B54">
      <w:pPr>
        <w:pStyle w:val="rvps2"/>
        <w:numPr>
          <w:ilvl w:val="0"/>
          <w:numId w:val="45"/>
        </w:numPr>
        <w:shd w:val="clear" w:color="auto" w:fill="FFFFFF"/>
        <w:tabs>
          <w:tab w:val="left" w:pos="851"/>
        </w:tabs>
        <w:spacing w:before="0" w:beforeAutospacing="0" w:after="0" w:afterAutospacing="0"/>
        <w:ind w:left="0" w:firstLine="567"/>
        <w:jc w:val="both"/>
        <w:rPr>
          <w:sz w:val="28"/>
          <w:szCs w:val="28"/>
          <w:lang w:val="uk-UA"/>
        </w:rPr>
      </w:pPr>
      <w:r w:rsidRPr="00E96089">
        <w:rPr>
          <w:sz w:val="28"/>
          <w:szCs w:val="28"/>
          <w:lang w:val="uk-UA"/>
        </w:rPr>
        <w:t>органи батьківського самоврядування;</w:t>
      </w:r>
    </w:p>
    <w:p w:rsidR="009A2516" w:rsidRPr="00E96089" w:rsidRDefault="009A2516" w:rsidP="00E53B54">
      <w:pPr>
        <w:pStyle w:val="rvps2"/>
        <w:numPr>
          <w:ilvl w:val="0"/>
          <w:numId w:val="45"/>
        </w:numPr>
        <w:shd w:val="clear" w:color="auto" w:fill="FFFFFF"/>
        <w:tabs>
          <w:tab w:val="left" w:pos="851"/>
        </w:tabs>
        <w:spacing w:before="0" w:beforeAutospacing="0" w:after="0" w:afterAutospacing="0"/>
        <w:ind w:left="0" w:firstLine="567"/>
        <w:jc w:val="both"/>
        <w:rPr>
          <w:sz w:val="28"/>
          <w:szCs w:val="28"/>
          <w:lang w:val="uk-UA"/>
        </w:rPr>
      </w:pPr>
      <w:r w:rsidRPr="00E96089">
        <w:rPr>
          <w:sz w:val="28"/>
          <w:szCs w:val="28"/>
          <w:lang w:val="uk-UA"/>
        </w:rPr>
        <w:t>інші органи громадського самоврядування учасників освітнього процесу.</w:t>
      </w:r>
    </w:p>
    <w:p w:rsidR="009A2516" w:rsidRPr="00E96089" w:rsidRDefault="009A2516" w:rsidP="000B4E60">
      <w:pPr>
        <w:spacing w:after="0" w:line="240" w:lineRule="auto"/>
        <w:ind w:firstLine="567"/>
        <w:jc w:val="both"/>
        <w:rPr>
          <w:sz w:val="28"/>
          <w:szCs w:val="28"/>
          <w:lang w:val="uk-UA"/>
        </w:rPr>
      </w:pPr>
      <w:bookmarkStart w:id="195" w:name="_GoBack"/>
      <w:bookmarkEnd w:id="195"/>
      <w:r w:rsidRPr="00E96089">
        <w:rPr>
          <w:sz w:val="28"/>
          <w:szCs w:val="28"/>
          <w:lang w:val="uk-UA"/>
        </w:rPr>
        <w:t xml:space="preserve">Вищим колегіальним органом громадського самоврядування є </w:t>
      </w:r>
      <w:r w:rsidR="00C400C4" w:rsidRPr="00E96089">
        <w:rPr>
          <w:sz w:val="28"/>
          <w:szCs w:val="28"/>
          <w:lang w:val="uk-UA"/>
        </w:rPr>
        <w:t>загальні збори колективу</w:t>
      </w:r>
      <w:r w:rsidR="002B6BF0">
        <w:rPr>
          <w:sz w:val="28"/>
          <w:szCs w:val="28"/>
          <w:lang w:val="uk-UA"/>
        </w:rPr>
        <w:t xml:space="preserve"> </w:t>
      </w:r>
      <w:r w:rsidR="00C400C4" w:rsidRPr="00E96089">
        <w:rPr>
          <w:sz w:val="28"/>
          <w:szCs w:val="28"/>
          <w:lang w:val="uk-UA"/>
        </w:rPr>
        <w:t xml:space="preserve"> закладу та батьків або осіб, що їх замінюють, які скликаються не рідше 1 разу на рік.</w:t>
      </w:r>
    </w:p>
    <w:p w:rsidR="009A2516" w:rsidRPr="00E96089" w:rsidRDefault="005359F4" w:rsidP="000B4E60">
      <w:pPr>
        <w:pStyle w:val="aa"/>
        <w:widowControl w:val="0"/>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На загальних зборах </w:t>
      </w:r>
      <w:r w:rsidR="00BA7B55" w:rsidRPr="00AB1B98">
        <w:rPr>
          <w:sz w:val="28"/>
          <w:szCs w:val="28"/>
          <w:lang w:val="uk-UA"/>
        </w:rPr>
        <w:t>(конференції)</w:t>
      </w:r>
      <w:r w:rsidR="002B6BF0">
        <w:rPr>
          <w:sz w:val="28"/>
          <w:szCs w:val="28"/>
          <w:lang w:val="uk-UA"/>
        </w:rPr>
        <w:t xml:space="preserve"> </w:t>
      </w:r>
      <w:r w:rsidRPr="00E96089">
        <w:rPr>
          <w:sz w:val="28"/>
          <w:szCs w:val="28"/>
          <w:lang w:val="uk-UA"/>
        </w:rPr>
        <w:t xml:space="preserve">колективу та батьків, </w:t>
      </w:r>
      <w:r w:rsidR="009A2516" w:rsidRPr="00E96089">
        <w:rPr>
          <w:sz w:val="28"/>
          <w:szCs w:val="28"/>
          <w:lang w:val="uk-UA"/>
        </w:rPr>
        <w:t>заслуховують</w:t>
      </w:r>
      <w:r w:rsidRPr="00E96089">
        <w:rPr>
          <w:sz w:val="28"/>
          <w:szCs w:val="28"/>
          <w:lang w:val="uk-UA"/>
        </w:rPr>
        <w:t>ся</w:t>
      </w:r>
      <w:r w:rsidR="009A2516" w:rsidRPr="00E96089">
        <w:rPr>
          <w:sz w:val="28"/>
          <w:szCs w:val="28"/>
          <w:lang w:val="uk-UA"/>
        </w:rPr>
        <w:t xml:space="preserve"> звіти керівника закладу з питань статутної діяльності та дають оцінку його професійно-педагогічної діяльності, розглядають питання освітньої, методичної, фінансово-господарської діяльності закладу.</w:t>
      </w:r>
    </w:p>
    <w:p w:rsidR="009A2516" w:rsidRPr="00E96089" w:rsidRDefault="005359F4" w:rsidP="002B6BF0">
      <w:pPr>
        <w:pStyle w:val="aa"/>
        <w:widowControl w:val="0"/>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Термін повноважень </w:t>
      </w:r>
      <w:r w:rsidR="009A2516" w:rsidRPr="00E96089">
        <w:rPr>
          <w:sz w:val="28"/>
          <w:szCs w:val="28"/>
          <w:lang w:val="uk-UA"/>
        </w:rPr>
        <w:t>не рідше ніж раз на рік.</w:t>
      </w:r>
    </w:p>
    <w:p w:rsidR="009A2516" w:rsidRPr="00E96089" w:rsidRDefault="009A2516" w:rsidP="002B6BF0">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Кількість учасників  від працівників закладу освіти становить</w:t>
      </w:r>
      <w:r w:rsidR="005359F4" w:rsidRPr="00E96089">
        <w:rPr>
          <w:sz w:val="28"/>
          <w:szCs w:val="28"/>
          <w:lang w:val="uk-UA"/>
        </w:rPr>
        <w:t xml:space="preserve"> 10 осіб</w:t>
      </w:r>
      <w:r w:rsidR="00E53B54">
        <w:rPr>
          <w:sz w:val="28"/>
          <w:szCs w:val="28"/>
          <w:lang w:val="uk-UA"/>
        </w:rPr>
        <w:t>, батьків –</w:t>
      </w:r>
      <w:r w:rsidRPr="00E96089">
        <w:rPr>
          <w:sz w:val="28"/>
          <w:szCs w:val="28"/>
          <w:lang w:val="uk-UA"/>
        </w:rPr>
        <w:t xml:space="preserve"> </w:t>
      </w:r>
      <w:r w:rsidR="005359F4" w:rsidRPr="00E96089">
        <w:rPr>
          <w:sz w:val="28"/>
          <w:szCs w:val="28"/>
          <w:lang w:val="uk-UA"/>
        </w:rPr>
        <w:t>12 осіб</w:t>
      </w:r>
      <w:r w:rsidRPr="00E96089">
        <w:rPr>
          <w:sz w:val="28"/>
          <w:szCs w:val="28"/>
          <w:lang w:val="uk-UA"/>
        </w:rPr>
        <w:t>.</w:t>
      </w:r>
    </w:p>
    <w:p w:rsidR="009A2516" w:rsidRPr="00E96089" w:rsidRDefault="009A2516" w:rsidP="002B6BF0">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 xml:space="preserve">Термін їхніх повноважень становить </w:t>
      </w:r>
      <w:r w:rsidR="005359F4" w:rsidRPr="00E96089">
        <w:rPr>
          <w:sz w:val="28"/>
          <w:szCs w:val="28"/>
          <w:lang w:val="uk-UA"/>
        </w:rPr>
        <w:t>1 рік</w:t>
      </w:r>
      <w:r w:rsidRPr="00E96089">
        <w:rPr>
          <w:sz w:val="28"/>
          <w:szCs w:val="28"/>
          <w:lang w:val="uk-UA"/>
        </w:rPr>
        <w:t>.</w:t>
      </w:r>
    </w:p>
    <w:p w:rsidR="009A2516" w:rsidRPr="00E96089" w:rsidRDefault="009A2516" w:rsidP="002B6BF0">
      <w:pPr>
        <w:widowControl w:val="0"/>
        <w:autoSpaceDE w:val="0"/>
        <w:autoSpaceDN w:val="0"/>
        <w:adjustRightInd w:val="0"/>
        <w:spacing w:after="0" w:line="240" w:lineRule="auto"/>
        <w:ind w:firstLine="567"/>
        <w:jc w:val="both"/>
        <w:rPr>
          <w:sz w:val="28"/>
          <w:szCs w:val="28"/>
          <w:lang w:val="uk-UA"/>
        </w:rPr>
      </w:pPr>
      <w:r w:rsidRPr="00E96089">
        <w:rPr>
          <w:sz w:val="28"/>
          <w:szCs w:val="28"/>
          <w:lang w:val="uk-UA"/>
        </w:rPr>
        <w:t>Рішення  ухвалює проста більшість голосів від загальної кількості присутніх.</w:t>
      </w:r>
    </w:p>
    <w:p w:rsidR="009A2516" w:rsidRPr="00E96089" w:rsidRDefault="009A2516" w:rsidP="002B6BF0">
      <w:pPr>
        <w:widowControl w:val="0"/>
        <w:autoSpaceDE w:val="0"/>
        <w:autoSpaceDN w:val="0"/>
        <w:adjustRightInd w:val="0"/>
        <w:spacing w:after="0" w:line="240" w:lineRule="auto"/>
        <w:ind w:firstLine="709"/>
        <w:jc w:val="both"/>
        <w:rPr>
          <w:sz w:val="28"/>
          <w:szCs w:val="28"/>
          <w:lang w:val="uk-UA"/>
        </w:rPr>
      </w:pPr>
      <w:r w:rsidRPr="00E96089">
        <w:rPr>
          <w:sz w:val="28"/>
          <w:szCs w:val="28"/>
          <w:lang w:val="uk-UA"/>
        </w:rPr>
        <w:t>Загальні збори колективу:</w:t>
      </w:r>
    </w:p>
    <w:p w:rsidR="009A2516" w:rsidRPr="00E96089" w:rsidRDefault="009A2516" w:rsidP="002B6BF0">
      <w:pPr>
        <w:widowControl w:val="0"/>
        <w:numPr>
          <w:ilvl w:val="0"/>
          <w:numId w:val="46"/>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заслуховують звіт директора з питань статутної діяльності, оцінюють </w:t>
      </w:r>
      <w:r w:rsidR="002B6BF0">
        <w:rPr>
          <w:sz w:val="28"/>
          <w:szCs w:val="28"/>
          <w:lang w:val="uk-UA"/>
        </w:rPr>
        <w:t xml:space="preserve">                </w:t>
      </w:r>
      <w:r w:rsidRPr="00E96089">
        <w:rPr>
          <w:sz w:val="28"/>
          <w:szCs w:val="28"/>
          <w:lang w:val="uk-UA"/>
        </w:rPr>
        <w:t>її таємним або відкритим голосуванням;</w:t>
      </w:r>
    </w:p>
    <w:p w:rsidR="009A2516" w:rsidRPr="00E96089" w:rsidRDefault="009A2516" w:rsidP="002B6BF0">
      <w:pPr>
        <w:widowControl w:val="0"/>
        <w:numPr>
          <w:ilvl w:val="0"/>
          <w:numId w:val="46"/>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розглядають питання освітньої, методичної та фінансово-господарської роботи закладу освіти;</w:t>
      </w:r>
    </w:p>
    <w:p w:rsidR="009A2516" w:rsidRPr="00E96089" w:rsidRDefault="009A2516" w:rsidP="002B6BF0">
      <w:pPr>
        <w:widowControl w:val="0"/>
        <w:numPr>
          <w:ilvl w:val="0"/>
          <w:numId w:val="46"/>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затверджують основні напрями вдосконалення роботи та розвитку закладу.</w:t>
      </w:r>
    </w:p>
    <w:p w:rsidR="009A2516" w:rsidRPr="00E96089" w:rsidRDefault="009A2516" w:rsidP="002B6BF0">
      <w:pPr>
        <w:pStyle w:val="aa"/>
        <w:widowControl w:val="0"/>
        <w:numPr>
          <w:ilvl w:val="1"/>
          <w:numId w:val="42"/>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У закладі </w:t>
      </w:r>
      <w:r w:rsidR="00122BE7" w:rsidRPr="00E96089">
        <w:rPr>
          <w:sz w:val="28"/>
          <w:szCs w:val="28"/>
          <w:lang w:val="uk-UA"/>
        </w:rPr>
        <w:t xml:space="preserve">освіти </w:t>
      </w:r>
      <w:r w:rsidR="002B6BF0">
        <w:rPr>
          <w:sz w:val="28"/>
          <w:szCs w:val="28"/>
          <w:lang w:val="uk-UA"/>
        </w:rPr>
        <w:t>може діяти піклувальна рада –</w:t>
      </w:r>
      <w:r w:rsidRPr="00E96089">
        <w:rPr>
          <w:sz w:val="28"/>
          <w:szCs w:val="28"/>
          <w:lang w:val="uk-UA"/>
        </w:rPr>
        <w:t xml:space="preserve"> орган самоврядування, що формують з представників органів виконавчої влади, підприємств, установ, організацій, закладів освіти, окремих громадян </w:t>
      </w:r>
      <w:r w:rsidR="00347799">
        <w:rPr>
          <w:sz w:val="28"/>
          <w:szCs w:val="28"/>
          <w:lang w:val="uk-UA"/>
        </w:rPr>
        <w:t xml:space="preserve">            </w:t>
      </w:r>
      <w:r w:rsidRPr="00E96089">
        <w:rPr>
          <w:sz w:val="28"/>
          <w:szCs w:val="28"/>
          <w:lang w:val="uk-UA"/>
        </w:rPr>
        <w:t>для залучення громадськості до розв’язання проблем освіти, забезпечення сприятливих умов ефективної роботи закладу.</w:t>
      </w:r>
    </w:p>
    <w:p w:rsidR="009A2516" w:rsidRPr="00E96089" w:rsidRDefault="009A2516" w:rsidP="002B6BF0">
      <w:pPr>
        <w:widowControl w:val="0"/>
        <w:tabs>
          <w:tab w:val="left" w:pos="1276"/>
        </w:tabs>
        <w:autoSpaceDE w:val="0"/>
        <w:autoSpaceDN w:val="0"/>
        <w:adjustRightInd w:val="0"/>
        <w:spacing w:after="0" w:line="240" w:lineRule="auto"/>
        <w:ind w:firstLine="567"/>
        <w:jc w:val="both"/>
        <w:rPr>
          <w:sz w:val="28"/>
          <w:szCs w:val="28"/>
          <w:lang w:val="uk-UA"/>
        </w:rPr>
      </w:pPr>
      <w:r w:rsidRPr="00E96089">
        <w:rPr>
          <w:sz w:val="28"/>
          <w:szCs w:val="28"/>
          <w:lang w:val="uk-UA"/>
        </w:rPr>
        <w:t>Основними завданнями піклувальної ради є:</w:t>
      </w:r>
    </w:p>
    <w:p w:rsidR="009A2516" w:rsidRPr="00E96089" w:rsidRDefault="009A2516" w:rsidP="002B6BF0">
      <w:pPr>
        <w:widowControl w:val="0"/>
        <w:numPr>
          <w:ilvl w:val="0"/>
          <w:numId w:val="4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співпраця з органами виконавчої влади, підприємствами, установами, організаціями, закладами освіти, окремими громадянами, спрямована </w:t>
      </w:r>
      <w:r w:rsidR="002B6BF0">
        <w:rPr>
          <w:sz w:val="28"/>
          <w:szCs w:val="28"/>
          <w:lang w:val="uk-UA"/>
        </w:rPr>
        <w:t xml:space="preserve">                  </w:t>
      </w:r>
      <w:r w:rsidRPr="00E96089">
        <w:rPr>
          <w:sz w:val="28"/>
          <w:szCs w:val="28"/>
          <w:lang w:val="uk-UA"/>
        </w:rPr>
        <w:t xml:space="preserve">на поліпшення умов утримання дітей у дошкільному закладі; </w:t>
      </w:r>
    </w:p>
    <w:p w:rsidR="009A2516" w:rsidRPr="00E96089" w:rsidRDefault="009A2516" w:rsidP="002B6BF0">
      <w:pPr>
        <w:widowControl w:val="0"/>
        <w:numPr>
          <w:ilvl w:val="0"/>
          <w:numId w:val="4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сприяння зміцненню матеріально-технічної, культурно-спортивної, </w:t>
      </w:r>
      <w:proofErr w:type="spellStart"/>
      <w:r w:rsidRPr="00E96089">
        <w:rPr>
          <w:sz w:val="28"/>
          <w:szCs w:val="28"/>
          <w:lang w:val="uk-UA"/>
        </w:rPr>
        <w:t>корекційно-відновлювальної</w:t>
      </w:r>
      <w:proofErr w:type="spellEnd"/>
      <w:r w:rsidRPr="00E96089">
        <w:rPr>
          <w:sz w:val="28"/>
          <w:szCs w:val="28"/>
          <w:lang w:val="uk-UA"/>
        </w:rPr>
        <w:t>, лікувально-оздоровчої бази закладу освіти;</w:t>
      </w:r>
    </w:p>
    <w:p w:rsidR="009A2516" w:rsidRPr="00E96089" w:rsidRDefault="009A2516" w:rsidP="002B6BF0">
      <w:pPr>
        <w:widowControl w:val="0"/>
        <w:numPr>
          <w:ilvl w:val="0"/>
          <w:numId w:val="4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залучення додаткових джерел фінансування;</w:t>
      </w:r>
    </w:p>
    <w:p w:rsidR="009A2516" w:rsidRPr="00E96089" w:rsidRDefault="009A2516" w:rsidP="002B6BF0">
      <w:pPr>
        <w:widowControl w:val="0"/>
        <w:numPr>
          <w:ilvl w:val="0"/>
          <w:numId w:val="4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сприяння організації та проведенню заходів, спрямованих на охорону життя та здоров’я учасників освітнього процесу; </w:t>
      </w:r>
    </w:p>
    <w:p w:rsidR="009A2516" w:rsidRPr="00E96089" w:rsidRDefault="009A2516" w:rsidP="002B6BF0">
      <w:pPr>
        <w:widowControl w:val="0"/>
        <w:numPr>
          <w:ilvl w:val="0"/>
          <w:numId w:val="4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організація дозвілля та оздоровлення дітей і працівників закладу освіти;</w:t>
      </w:r>
    </w:p>
    <w:p w:rsidR="009A2516" w:rsidRPr="00E96089" w:rsidRDefault="009A2516" w:rsidP="002B6BF0">
      <w:pPr>
        <w:widowControl w:val="0"/>
        <w:numPr>
          <w:ilvl w:val="0"/>
          <w:numId w:val="4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стимулювання творчої праці педагогічних працівників; </w:t>
      </w:r>
    </w:p>
    <w:p w:rsidR="009A2516" w:rsidRPr="00E96089" w:rsidRDefault="009A2516" w:rsidP="002B6BF0">
      <w:pPr>
        <w:widowControl w:val="0"/>
        <w:numPr>
          <w:ilvl w:val="0"/>
          <w:numId w:val="4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lastRenderedPageBreak/>
        <w:t>всебічне зміцнення зв’язків між родинами дітей та закладом освіти;</w:t>
      </w:r>
    </w:p>
    <w:p w:rsidR="009A2516" w:rsidRPr="00E96089" w:rsidRDefault="009A2516" w:rsidP="002B6BF0">
      <w:pPr>
        <w:widowControl w:val="0"/>
        <w:numPr>
          <w:ilvl w:val="0"/>
          <w:numId w:val="47"/>
        </w:numPr>
        <w:tabs>
          <w:tab w:val="left" w:pos="851"/>
        </w:tabs>
        <w:autoSpaceDE w:val="0"/>
        <w:autoSpaceDN w:val="0"/>
        <w:adjustRightInd w:val="0"/>
        <w:spacing w:after="0" w:line="240" w:lineRule="auto"/>
        <w:ind w:left="0" w:firstLine="567"/>
        <w:jc w:val="both"/>
        <w:rPr>
          <w:sz w:val="28"/>
          <w:szCs w:val="28"/>
          <w:lang w:val="uk-UA"/>
        </w:rPr>
      </w:pPr>
      <w:r w:rsidRPr="00E96089">
        <w:rPr>
          <w:sz w:val="28"/>
          <w:szCs w:val="28"/>
          <w:lang w:val="uk-UA"/>
        </w:rPr>
        <w:t>сприяння соціально-правовому захисту учасників освітнього процесу.</w:t>
      </w:r>
    </w:p>
    <w:p w:rsidR="009A2516" w:rsidRPr="00E96089" w:rsidRDefault="009A2516" w:rsidP="00E96089">
      <w:pPr>
        <w:widowControl w:val="0"/>
        <w:autoSpaceDE w:val="0"/>
        <w:autoSpaceDN w:val="0"/>
        <w:adjustRightInd w:val="0"/>
        <w:spacing w:after="0" w:line="240" w:lineRule="auto"/>
        <w:jc w:val="both"/>
        <w:rPr>
          <w:b/>
          <w:bCs/>
          <w:sz w:val="28"/>
          <w:szCs w:val="28"/>
          <w:lang w:val="uk-UA"/>
        </w:rPr>
      </w:pPr>
    </w:p>
    <w:p w:rsidR="009A2516" w:rsidRPr="00E96089" w:rsidRDefault="009A2516" w:rsidP="00E53B54">
      <w:pPr>
        <w:pStyle w:val="aa"/>
        <w:widowControl w:val="0"/>
        <w:numPr>
          <w:ilvl w:val="0"/>
          <w:numId w:val="42"/>
        </w:numPr>
        <w:autoSpaceDE w:val="0"/>
        <w:autoSpaceDN w:val="0"/>
        <w:adjustRightInd w:val="0"/>
        <w:spacing w:after="0" w:line="240" w:lineRule="auto"/>
        <w:ind w:left="426"/>
        <w:jc w:val="center"/>
        <w:rPr>
          <w:b/>
          <w:bCs/>
          <w:sz w:val="28"/>
          <w:szCs w:val="28"/>
          <w:lang w:val="uk-UA"/>
        </w:rPr>
      </w:pPr>
      <w:r w:rsidRPr="00E96089">
        <w:rPr>
          <w:b/>
          <w:bCs/>
          <w:sz w:val="28"/>
          <w:szCs w:val="28"/>
          <w:lang w:val="uk-UA"/>
        </w:rPr>
        <w:t xml:space="preserve">Майно закладу </w:t>
      </w:r>
      <w:r w:rsidRPr="00E96089">
        <w:rPr>
          <w:b/>
          <w:sz w:val="28"/>
          <w:szCs w:val="28"/>
          <w:lang w:val="uk-UA"/>
        </w:rPr>
        <w:t>освіти</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9A2516" w:rsidRPr="00E96089" w:rsidRDefault="000B4E60" w:rsidP="002B6BF0">
      <w:pPr>
        <w:pStyle w:val="aa"/>
        <w:numPr>
          <w:ilvl w:val="1"/>
          <w:numId w:val="42"/>
        </w:numPr>
        <w:tabs>
          <w:tab w:val="left" w:pos="1134"/>
        </w:tabs>
        <w:spacing w:after="0" w:line="240" w:lineRule="auto"/>
        <w:ind w:left="0" w:firstLine="567"/>
        <w:jc w:val="both"/>
        <w:rPr>
          <w:sz w:val="28"/>
          <w:szCs w:val="28"/>
          <w:lang w:val="uk-UA"/>
        </w:rPr>
      </w:pPr>
      <w:r>
        <w:rPr>
          <w:sz w:val="28"/>
          <w:szCs w:val="28"/>
          <w:lang w:val="uk-UA"/>
        </w:rPr>
        <w:t xml:space="preserve"> </w:t>
      </w:r>
      <w:r w:rsidR="009A2516" w:rsidRPr="00E96089">
        <w:rPr>
          <w:sz w:val="28"/>
          <w:szCs w:val="28"/>
          <w:lang w:val="uk-UA"/>
        </w:rPr>
        <w:t>Матеріально-технічна база закладу освіти містить будівлі, споруди, земельні ділянки, комунікації, інвентар, обладнання та інше</w:t>
      </w:r>
      <w:r w:rsidR="00D551E5" w:rsidRPr="00E96089">
        <w:rPr>
          <w:sz w:val="28"/>
          <w:szCs w:val="28"/>
          <w:lang w:val="uk-UA"/>
        </w:rPr>
        <w:t xml:space="preserve"> відповідно </w:t>
      </w:r>
      <w:r w:rsidR="002B6BF0">
        <w:rPr>
          <w:sz w:val="28"/>
          <w:szCs w:val="28"/>
          <w:lang w:val="uk-UA"/>
        </w:rPr>
        <w:t xml:space="preserve">                    </w:t>
      </w:r>
      <w:r w:rsidR="00D551E5" w:rsidRPr="00E96089">
        <w:rPr>
          <w:sz w:val="28"/>
          <w:szCs w:val="28"/>
          <w:lang w:val="uk-UA"/>
        </w:rPr>
        <w:t xml:space="preserve">до Державних актів (серія САА № 464812), (серія </w:t>
      </w:r>
      <w:proofErr w:type="spellStart"/>
      <w:r w:rsidR="00D551E5" w:rsidRPr="00E96089">
        <w:rPr>
          <w:sz w:val="28"/>
          <w:szCs w:val="28"/>
          <w:lang w:val="uk-UA"/>
        </w:rPr>
        <w:t>ВАА</w:t>
      </w:r>
      <w:proofErr w:type="spellEnd"/>
      <w:r w:rsidR="00D551E5" w:rsidRPr="00E96089">
        <w:rPr>
          <w:sz w:val="28"/>
          <w:szCs w:val="28"/>
          <w:lang w:val="uk-UA"/>
        </w:rPr>
        <w:t xml:space="preserve"> № 500058) на право постійного користування земельною ділянкою, площею 0,900 га</w:t>
      </w:r>
      <w:r w:rsidR="009A2516" w:rsidRPr="00E96089">
        <w:rPr>
          <w:sz w:val="28"/>
          <w:szCs w:val="28"/>
          <w:lang w:val="uk-UA"/>
        </w:rPr>
        <w:t>.</w:t>
      </w:r>
    </w:p>
    <w:p w:rsidR="009A2516" w:rsidRPr="00E96089" w:rsidRDefault="002B6BF0" w:rsidP="002B6BF0">
      <w:pPr>
        <w:pStyle w:val="aa"/>
        <w:widowControl w:val="0"/>
        <w:numPr>
          <w:ilvl w:val="1"/>
          <w:numId w:val="42"/>
        </w:numPr>
        <w:tabs>
          <w:tab w:val="left" w:pos="1276"/>
        </w:tabs>
        <w:autoSpaceDE w:val="0"/>
        <w:autoSpaceDN w:val="0"/>
        <w:adjustRightInd w:val="0"/>
        <w:spacing w:after="0" w:line="240" w:lineRule="auto"/>
        <w:ind w:left="0" w:firstLine="567"/>
        <w:jc w:val="both"/>
        <w:rPr>
          <w:sz w:val="28"/>
          <w:szCs w:val="28"/>
          <w:lang w:val="uk-UA"/>
        </w:rPr>
      </w:pPr>
      <w:r>
        <w:rPr>
          <w:sz w:val="28"/>
          <w:szCs w:val="28"/>
          <w:lang w:val="uk-UA"/>
        </w:rPr>
        <w:t xml:space="preserve"> </w:t>
      </w:r>
      <w:r w:rsidR="009A2516" w:rsidRPr="00E96089">
        <w:rPr>
          <w:sz w:val="28"/>
          <w:szCs w:val="28"/>
          <w:lang w:val="uk-UA"/>
        </w:rPr>
        <w:t>Майно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9A2516" w:rsidRPr="00E96089" w:rsidRDefault="009A2516" w:rsidP="00E96089">
      <w:pPr>
        <w:widowControl w:val="0"/>
        <w:autoSpaceDE w:val="0"/>
        <w:autoSpaceDN w:val="0"/>
        <w:adjustRightInd w:val="0"/>
        <w:spacing w:after="0" w:line="240" w:lineRule="auto"/>
        <w:jc w:val="both"/>
        <w:rPr>
          <w:sz w:val="28"/>
          <w:szCs w:val="28"/>
          <w:shd w:val="clear" w:color="auto" w:fill="FFFFFF"/>
          <w:lang w:val="uk-UA"/>
        </w:rPr>
      </w:pPr>
    </w:p>
    <w:p w:rsidR="009A2516" w:rsidRPr="00E96089" w:rsidRDefault="009A2516" w:rsidP="00E53B54">
      <w:pPr>
        <w:pStyle w:val="aa"/>
        <w:widowControl w:val="0"/>
        <w:numPr>
          <w:ilvl w:val="0"/>
          <w:numId w:val="42"/>
        </w:numPr>
        <w:autoSpaceDE w:val="0"/>
        <w:autoSpaceDN w:val="0"/>
        <w:adjustRightInd w:val="0"/>
        <w:spacing w:after="0" w:line="240" w:lineRule="auto"/>
        <w:ind w:left="426"/>
        <w:jc w:val="center"/>
        <w:rPr>
          <w:b/>
          <w:bCs/>
          <w:sz w:val="28"/>
          <w:szCs w:val="28"/>
          <w:lang w:val="uk-UA"/>
        </w:rPr>
      </w:pPr>
      <w:r w:rsidRPr="00E96089">
        <w:rPr>
          <w:b/>
          <w:bCs/>
          <w:sz w:val="28"/>
          <w:szCs w:val="28"/>
          <w:lang w:val="uk-UA"/>
        </w:rPr>
        <w:t xml:space="preserve">Фінансово-господарська діяльність закладу </w:t>
      </w:r>
      <w:r w:rsidRPr="00E96089">
        <w:rPr>
          <w:b/>
          <w:sz w:val="28"/>
          <w:szCs w:val="28"/>
          <w:lang w:val="uk-UA"/>
        </w:rPr>
        <w:t>освіти</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D6273F" w:rsidRPr="00D6273F" w:rsidRDefault="00D6273F" w:rsidP="00D6273F">
      <w:pPr>
        <w:spacing w:after="0" w:line="240" w:lineRule="auto"/>
        <w:ind w:firstLine="567"/>
        <w:jc w:val="both"/>
        <w:rPr>
          <w:rFonts w:eastAsia="Times New Roman"/>
          <w:sz w:val="28"/>
          <w:szCs w:val="28"/>
          <w:shd w:val="clear" w:color="auto" w:fill="FFFFFF"/>
          <w:lang w:val="uk-UA"/>
        </w:rPr>
      </w:pPr>
      <w:bookmarkStart w:id="196" w:name="n360"/>
      <w:bookmarkStart w:id="197" w:name="n361"/>
      <w:bookmarkStart w:id="198" w:name="n362"/>
      <w:bookmarkStart w:id="199" w:name="n561"/>
      <w:bookmarkStart w:id="200" w:name="n563"/>
      <w:bookmarkStart w:id="201" w:name="n564"/>
      <w:bookmarkStart w:id="202" w:name="n565"/>
      <w:bookmarkStart w:id="203" w:name="n566"/>
      <w:bookmarkStart w:id="204" w:name="n567"/>
      <w:bookmarkStart w:id="205" w:name="n568"/>
      <w:bookmarkStart w:id="206" w:name="n575"/>
      <w:bookmarkStart w:id="207" w:name="n569"/>
      <w:bookmarkStart w:id="208" w:name="n570"/>
      <w:bookmarkStart w:id="209" w:name="n574"/>
      <w:bookmarkStart w:id="210" w:name="n571"/>
      <w:bookmarkStart w:id="211" w:name="n573"/>
      <w:bookmarkStart w:id="212" w:name="n572"/>
      <w:bookmarkStart w:id="213" w:name="n562"/>
      <w:bookmarkStart w:id="214" w:name="n363"/>
      <w:bookmarkStart w:id="215" w:name="n364"/>
      <w:bookmarkStart w:id="216" w:name="n365"/>
      <w:bookmarkStart w:id="217" w:name="n576"/>
      <w:bookmarkStart w:id="218" w:name="n36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D6273F">
        <w:rPr>
          <w:rFonts w:eastAsia="Times New Roman"/>
          <w:sz w:val="28"/>
          <w:szCs w:val="28"/>
          <w:shd w:val="clear" w:color="auto" w:fill="FFFFFF"/>
          <w:lang w:val="uk-UA"/>
        </w:rPr>
        <w:t>11.1. Фінансово-господарська діяльність закладу освіти здійснюється відповідно до Законів України «Про освіту», «Про дошкільну освіту», законів про бюджет, власність, місцеве самоврядування та інших нормативно-правових актів.</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xml:space="preserve">11.2. Джерелами фінансування закладу дошкільної освіти є кошти: </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xml:space="preserve">- Засновника (власника); </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xml:space="preserve">- батьків або осіб, які їх замінюють; </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xml:space="preserve">- добровільні пожертвування і цільові внески фізичних і юридичних осіб; </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xml:space="preserve">- інші надходження, не заборонені чинним законодавством. </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11.3. Заклад дошкільної освіти за погодженням із Засновником має право:</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придбавати, орендувати необхідне йому майно;</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отримувати допомогу від підприємств, установ, організацій або фізичних осіб;</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xml:space="preserve">- здавати в оренду приміщення, споруди, обладнання юридичним              та фізичним особам для провадження освітньої діяльності відповідно               до законодавства. </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xml:space="preserve">11.4. Статистична звітність про діяльність закладу дошкільної освіти здійснюється відповідно до законодавства. </w:t>
      </w:r>
    </w:p>
    <w:p w:rsidR="00D6273F" w:rsidRPr="00D6273F" w:rsidRDefault="00D6273F" w:rsidP="00D6273F">
      <w:pPr>
        <w:spacing w:after="0" w:line="240" w:lineRule="auto"/>
        <w:ind w:firstLine="567"/>
        <w:jc w:val="both"/>
        <w:rPr>
          <w:sz w:val="28"/>
          <w:szCs w:val="28"/>
          <w:lang w:val="uk-UA"/>
        </w:rPr>
      </w:pPr>
      <w:r w:rsidRPr="00D6273F">
        <w:rPr>
          <w:sz w:val="28"/>
          <w:szCs w:val="28"/>
          <w:lang w:val="uk-UA"/>
        </w:rPr>
        <w:t xml:space="preserve">11.5. 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 Ведення бухгалтерського обліку в закладі дошкільної освіти здійснюється централізованою бухгалтерією Відділу освіти, молоді та спорту Кегичівської селищної ради. </w:t>
      </w:r>
    </w:p>
    <w:p w:rsidR="009A2516" w:rsidRPr="00E96089" w:rsidRDefault="009A2516" w:rsidP="002B6BF0">
      <w:pPr>
        <w:widowControl w:val="0"/>
        <w:autoSpaceDE w:val="0"/>
        <w:autoSpaceDN w:val="0"/>
        <w:adjustRightInd w:val="0"/>
        <w:spacing w:after="0" w:line="240" w:lineRule="auto"/>
        <w:ind w:firstLine="567"/>
        <w:rPr>
          <w:bCs/>
          <w:sz w:val="28"/>
          <w:szCs w:val="28"/>
          <w:lang w:val="uk-UA"/>
        </w:rPr>
      </w:pPr>
    </w:p>
    <w:p w:rsidR="009A2516" w:rsidRPr="00E96089" w:rsidRDefault="009A2516" w:rsidP="00E53B54">
      <w:pPr>
        <w:pStyle w:val="aa"/>
        <w:widowControl w:val="0"/>
        <w:numPr>
          <w:ilvl w:val="0"/>
          <w:numId w:val="42"/>
        </w:numPr>
        <w:autoSpaceDE w:val="0"/>
        <w:autoSpaceDN w:val="0"/>
        <w:adjustRightInd w:val="0"/>
        <w:spacing w:after="0" w:line="240" w:lineRule="auto"/>
        <w:ind w:left="426"/>
        <w:jc w:val="center"/>
        <w:rPr>
          <w:b/>
          <w:bCs/>
          <w:sz w:val="28"/>
          <w:szCs w:val="28"/>
          <w:lang w:val="uk-UA"/>
        </w:rPr>
      </w:pPr>
      <w:r w:rsidRPr="00E96089">
        <w:rPr>
          <w:b/>
          <w:bCs/>
          <w:sz w:val="28"/>
          <w:szCs w:val="28"/>
          <w:lang w:val="uk-UA"/>
        </w:rPr>
        <w:t xml:space="preserve">Контроль за діяльністю закладу </w:t>
      </w:r>
      <w:r w:rsidRPr="00E96089">
        <w:rPr>
          <w:b/>
          <w:sz w:val="28"/>
          <w:szCs w:val="28"/>
          <w:lang w:val="uk-UA"/>
        </w:rPr>
        <w:t>освіти</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9A2516" w:rsidRPr="00E96089" w:rsidRDefault="009A2516" w:rsidP="00374EE7">
      <w:pPr>
        <w:pStyle w:val="aa"/>
        <w:widowControl w:val="0"/>
        <w:numPr>
          <w:ilvl w:val="1"/>
          <w:numId w:val="42"/>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Основною формою контролю за діяльністю закладу освіти </w:t>
      </w:r>
      <w:r w:rsidR="00374EE7">
        <w:rPr>
          <w:sz w:val="28"/>
          <w:szCs w:val="28"/>
          <w:lang w:val="uk-UA"/>
        </w:rPr>
        <w:t xml:space="preserve">                              </w:t>
      </w:r>
      <w:r w:rsidRPr="00E96089">
        <w:rPr>
          <w:sz w:val="28"/>
          <w:szCs w:val="28"/>
          <w:lang w:val="uk-UA"/>
        </w:rPr>
        <w:t>є інституційний аудит, який проводить центральний орган виконавчої влади</w:t>
      </w:r>
      <w:r w:rsidR="00374EE7">
        <w:rPr>
          <w:sz w:val="28"/>
          <w:szCs w:val="28"/>
          <w:lang w:val="uk-UA"/>
        </w:rPr>
        <w:t xml:space="preserve">             </w:t>
      </w:r>
      <w:r w:rsidRPr="00E96089">
        <w:rPr>
          <w:sz w:val="28"/>
          <w:szCs w:val="28"/>
          <w:lang w:val="uk-UA"/>
        </w:rPr>
        <w:t xml:space="preserve"> </w:t>
      </w:r>
      <w:r w:rsidRPr="00E96089">
        <w:rPr>
          <w:sz w:val="28"/>
          <w:szCs w:val="28"/>
          <w:lang w:val="uk-UA"/>
        </w:rPr>
        <w:lastRenderedPageBreak/>
        <w:t>із забезпечення якості освіти.</w:t>
      </w:r>
    </w:p>
    <w:p w:rsidR="009A2516" w:rsidRPr="00E96089" w:rsidRDefault="009A2516" w:rsidP="00374EE7">
      <w:pPr>
        <w:pStyle w:val="aa"/>
        <w:widowControl w:val="0"/>
        <w:numPr>
          <w:ilvl w:val="1"/>
          <w:numId w:val="42"/>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Контроль за дотриманням закладом освіти державних вимог щодо змісту, рівня й обсягу дошкільної освіти здійснюють </w:t>
      </w:r>
      <w:r w:rsidR="00D551E5" w:rsidRPr="00E96089">
        <w:rPr>
          <w:sz w:val="28"/>
          <w:szCs w:val="28"/>
          <w:lang w:val="uk-UA"/>
        </w:rPr>
        <w:t>відділом освіти</w:t>
      </w:r>
      <w:r w:rsidRPr="00E96089">
        <w:rPr>
          <w:sz w:val="28"/>
          <w:szCs w:val="28"/>
          <w:lang w:val="uk-UA"/>
        </w:rPr>
        <w:t>.</w:t>
      </w:r>
    </w:p>
    <w:p w:rsidR="009A2516" w:rsidRPr="00E96089" w:rsidRDefault="009A2516" w:rsidP="00374EE7">
      <w:pPr>
        <w:pStyle w:val="aa"/>
        <w:widowControl w:val="0"/>
        <w:numPr>
          <w:ilvl w:val="1"/>
          <w:numId w:val="42"/>
        </w:numPr>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 xml:space="preserve">Зміст, форми та періодичність контролю, що не стосується освітнього процесу, встановлює </w:t>
      </w:r>
      <w:r w:rsidR="00D551E5" w:rsidRPr="00E96089">
        <w:rPr>
          <w:sz w:val="28"/>
          <w:szCs w:val="28"/>
          <w:lang w:val="uk-UA"/>
        </w:rPr>
        <w:t>засновник</w:t>
      </w:r>
      <w:r w:rsidRPr="00E96089">
        <w:rPr>
          <w:sz w:val="28"/>
          <w:szCs w:val="28"/>
          <w:lang w:val="uk-UA"/>
        </w:rPr>
        <w:t>.</w:t>
      </w:r>
    </w:p>
    <w:p w:rsidR="002A617B" w:rsidRPr="00E96089" w:rsidRDefault="002A617B" w:rsidP="00E96089">
      <w:pPr>
        <w:pStyle w:val="aa"/>
        <w:widowControl w:val="0"/>
        <w:tabs>
          <w:tab w:val="left" w:pos="1276"/>
        </w:tabs>
        <w:autoSpaceDE w:val="0"/>
        <w:autoSpaceDN w:val="0"/>
        <w:adjustRightInd w:val="0"/>
        <w:spacing w:after="0" w:line="240" w:lineRule="auto"/>
        <w:ind w:left="709"/>
        <w:jc w:val="both"/>
        <w:rPr>
          <w:sz w:val="28"/>
          <w:szCs w:val="28"/>
          <w:lang w:val="uk-UA"/>
        </w:rPr>
      </w:pPr>
    </w:p>
    <w:p w:rsidR="002A617B" w:rsidRDefault="002A617B" w:rsidP="00E53B54">
      <w:pPr>
        <w:pStyle w:val="aa"/>
        <w:widowControl w:val="0"/>
        <w:numPr>
          <w:ilvl w:val="0"/>
          <w:numId w:val="42"/>
        </w:numPr>
        <w:autoSpaceDE w:val="0"/>
        <w:autoSpaceDN w:val="0"/>
        <w:adjustRightInd w:val="0"/>
        <w:spacing w:after="0" w:line="240" w:lineRule="auto"/>
        <w:ind w:left="426"/>
        <w:jc w:val="center"/>
        <w:rPr>
          <w:b/>
          <w:bCs/>
          <w:sz w:val="28"/>
          <w:szCs w:val="28"/>
          <w:lang w:val="uk-UA"/>
        </w:rPr>
      </w:pPr>
      <w:r w:rsidRPr="00E96089">
        <w:rPr>
          <w:b/>
          <w:bCs/>
          <w:sz w:val="28"/>
          <w:szCs w:val="28"/>
          <w:lang w:val="uk-UA"/>
        </w:rPr>
        <w:t>Ліквідація та реорганізація закладу дошкільної освіти</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9A2516" w:rsidRPr="00E96089" w:rsidRDefault="002A617B" w:rsidP="00374EE7">
      <w:pPr>
        <w:pStyle w:val="aa"/>
        <w:widowControl w:val="0"/>
        <w:tabs>
          <w:tab w:val="left" w:pos="1276"/>
        </w:tabs>
        <w:autoSpaceDE w:val="0"/>
        <w:autoSpaceDN w:val="0"/>
        <w:adjustRightInd w:val="0"/>
        <w:spacing w:after="0" w:line="240" w:lineRule="auto"/>
        <w:ind w:left="0" w:firstLine="567"/>
        <w:jc w:val="both"/>
        <w:rPr>
          <w:sz w:val="28"/>
          <w:szCs w:val="28"/>
          <w:lang w:val="uk-UA"/>
        </w:rPr>
      </w:pPr>
      <w:r w:rsidRPr="00E96089">
        <w:rPr>
          <w:sz w:val="28"/>
          <w:szCs w:val="28"/>
          <w:lang w:val="uk-UA"/>
        </w:rPr>
        <w:t>1</w:t>
      </w:r>
      <w:r w:rsidR="00D6273F">
        <w:rPr>
          <w:sz w:val="28"/>
          <w:szCs w:val="28"/>
          <w:lang w:val="uk-UA"/>
        </w:rPr>
        <w:t>3</w:t>
      </w:r>
      <w:r w:rsidRPr="00E96089">
        <w:rPr>
          <w:sz w:val="28"/>
          <w:szCs w:val="28"/>
          <w:lang w:val="uk-UA"/>
        </w:rPr>
        <w:t>.1</w:t>
      </w:r>
      <w:r w:rsidR="00FA689D">
        <w:rPr>
          <w:sz w:val="28"/>
          <w:szCs w:val="28"/>
          <w:lang w:val="uk-UA"/>
        </w:rPr>
        <w:t>.</w:t>
      </w:r>
      <w:r w:rsidRPr="00E96089">
        <w:rPr>
          <w:sz w:val="28"/>
          <w:szCs w:val="28"/>
          <w:lang w:val="uk-UA"/>
        </w:rPr>
        <w:t xml:space="preserve"> Ліквідація та реорганізація закладу дошкільної освіти здійснюється відповідно до чинного законодавства.</w:t>
      </w:r>
    </w:p>
    <w:p w:rsidR="009A2516" w:rsidRPr="00E96089" w:rsidRDefault="009A2516" w:rsidP="00E96089">
      <w:pPr>
        <w:widowControl w:val="0"/>
        <w:tabs>
          <w:tab w:val="left" w:pos="1276"/>
        </w:tabs>
        <w:autoSpaceDE w:val="0"/>
        <w:autoSpaceDN w:val="0"/>
        <w:adjustRightInd w:val="0"/>
        <w:spacing w:after="0" w:line="240" w:lineRule="auto"/>
        <w:jc w:val="both"/>
        <w:rPr>
          <w:sz w:val="28"/>
          <w:szCs w:val="28"/>
          <w:lang w:val="uk-UA"/>
        </w:rPr>
      </w:pPr>
    </w:p>
    <w:p w:rsidR="002A617B" w:rsidRDefault="002A617B" w:rsidP="00E53B54">
      <w:pPr>
        <w:pStyle w:val="aa"/>
        <w:widowControl w:val="0"/>
        <w:numPr>
          <w:ilvl w:val="0"/>
          <w:numId w:val="42"/>
        </w:numPr>
        <w:autoSpaceDE w:val="0"/>
        <w:autoSpaceDN w:val="0"/>
        <w:adjustRightInd w:val="0"/>
        <w:spacing w:after="0" w:line="240" w:lineRule="auto"/>
        <w:ind w:left="426"/>
        <w:jc w:val="center"/>
        <w:rPr>
          <w:b/>
          <w:bCs/>
          <w:sz w:val="28"/>
          <w:szCs w:val="28"/>
          <w:lang w:val="uk-UA"/>
        </w:rPr>
      </w:pPr>
      <w:r w:rsidRPr="00E96089">
        <w:rPr>
          <w:b/>
          <w:bCs/>
          <w:sz w:val="28"/>
          <w:szCs w:val="28"/>
          <w:lang w:val="uk-UA"/>
        </w:rPr>
        <w:t>Внесення змін до Статуту</w:t>
      </w:r>
    </w:p>
    <w:p w:rsidR="00E96089" w:rsidRPr="00E96089" w:rsidRDefault="00E96089" w:rsidP="00E96089">
      <w:pPr>
        <w:pStyle w:val="aa"/>
        <w:widowControl w:val="0"/>
        <w:autoSpaceDE w:val="0"/>
        <w:autoSpaceDN w:val="0"/>
        <w:adjustRightInd w:val="0"/>
        <w:spacing w:after="0" w:line="240" w:lineRule="auto"/>
        <w:ind w:left="426"/>
        <w:rPr>
          <w:b/>
          <w:bCs/>
          <w:sz w:val="28"/>
          <w:szCs w:val="28"/>
          <w:lang w:val="uk-UA"/>
        </w:rPr>
      </w:pPr>
    </w:p>
    <w:p w:rsidR="002A617B" w:rsidRPr="00E96089" w:rsidRDefault="002A617B" w:rsidP="00374EE7">
      <w:pPr>
        <w:widowControl w:val="0"/>
        <w:tabs>
          <w:tab w:val="left" w:pos="1276"/>
        </w:tabs>
        <w:autoSpaceDE w:val="0"/>
        <w:autoSpaceDN w:val="0"/>
        <w:adjustRightInd w:val="0"/>
        <w:spacing w:after="0" w:line="240" w:lineRule="auto"/>
        <w:ind w:firstLine="567"/>
        <w:jc w:val="both"/>
        <w:rPr>
          <w:sz w:val="28"/>
          <w:szCs w:val="28"/>
          <w:lang w:val="uk-UA"/>
        </w:rPr>
      </w:pPr>
      <w:r w:rsidRPr="00E96089">
        <w:rPr>
          <w:sz w:val="28"/>
          <w:szCs w:val="28"/>
          <w:lang w:val="uk-UA"/>
        </w:rPr>
        <w:t>1</w:t>
      </w:r>
      <w:r w:rsidR="00D6273F">
        <w:rPr>
          <w:sz w:val="28"/>
          <w:szCs w:val="28"/>
          <w:lang w:val="uk-UA"/>
        </w:rPr>
        <w:t>4</w:t>
      </w:r>
      <w:r w:rsidRPr="00E96089">
        <w:rPr>
          <w:sz w:val="28"/>
          <w:szCs w:val="28"/>
          <w:lang w:val="uk-UA"/>
        </w:rPr>
        <w:t>.1</w:t>
      </w:r>
      <w:r w:rsidR="00FA689D">
        <w:rPr>
          <w:sz w:val="28"/>
          <w:szCs w:val="28"/>
          <w:lang w:val="uk-UA"/>
        </w:rPr>
        <w:t>.</w:t>
      </w:r>
      <w:r w:rsidRPr="00E96089">
        <w:rPr>
          <w:sz w:val="28"/>
          <w:szCs w:val="28"/>
          <w:lang w:val="uk-UA"/>
        </w:rPr>
        <w:t xml:space="preserve"> Зміни та доповнення до Статуту здійснюється в тому ж порядку, </w:t>
      </w:r>
      <w:r w:rsidR="00374EE7">
        <w:rPr>
          <w:sz w:val="28"/>
          <w:szCs w:val="28"/>
          <w:lang w:val="uk-UA"/>
        </w:rPr>
        <w:t xml:space="preserve">                   </w:t>
      </w:r>
      <w:r w:rsidRPr="00E96089">
        <w:rPr>
          <w:sz w:val="28"/>
          <w:szCs w:val="28"/>
          <w:lang w:val="uk-UA"/>
        </w:rPr>
        <w:t>що й прийняття С</w:t>
      </w:r>
      <w:r w:rsidR="00E96089">
        <w:rPr>
          <w:sz w:val="28"/>
          <w:szCs w:val="28"/>
          <w:lang w:val="uk-UA"/>
        </w:rPr>
        <w:t>т</w:t>
      </w:r>
      <w:r w:rsidRPr="00E96089">
        <w:rPr>
          <w:sz w:val="28"/>
          <w:szCs w:val="28"/>
          <w:lang w:val="uk-UA"/>
        </w:rPr>
        <w:t>атуту.</w:t>
      </w:r>
    </w:p>
    <w:p w:rsidR="002A617B" w:rsidRPr="000B4E60" w:rsidRDefault="002A617B" w:rsidP="002A617B">
      <w:pPr>
        <w:pStyle w:val="aa"/>
        <w:widowControl w:val="0"/>
        <w:autoSpaceDE w:val="0"/>
        <w:autoSpaceDN w:val="0"/>
        <w:adjustRightInd w:val="0"/>
        <w:spacing w:after="0" w:line="240" w:lineRule="auto"/>
        <w:ind w:left="426"/>
        <w:rPr>
          <w:b/>
          <w:bCs/>
          <w:sz w:val="28"/>
          <w:szCs w:val="28"/>
          <w:lang w:val="uk-UA"/>
        </w:rPr>
      </w:pPr>
    </w:p>
    <w:p w:rsidR="002A617B" w:rsidRPr="000B4E60" w:rsidRDefault="002A617B" w:rsidP="00D551E5">
      <w:pPr>
        <w:widowControl w:val="0"/>
        <w:tabs>
          <w:tab w:val="left" w:pos="1276"/>
        </w:tabs>
        <w:autoSpaceDE w:val="0"/>
        <w:autoSpaceDN w:val="0"/>
        <w:adjustRightInd w:val="0"/>
        <w:spacing w:after="0" w:line="240" w:lineRule="auto"/>
        <w:jc w:val="both"/>
        <w:rPr>
          <w:sz w:val="28"/>
          <w:szCs w:val="28"/>
          <w:lang w:val="uk-UA"/>
        </w:rPr>
      </w:pPr>
    </w:p>
    <w:p w:rsidR="00E96089" w:rsidRDefault="00E96089" w:rsidP="00E96089">
      <w:pPr>
        <w:spacing w:after="0"/>
        <w:jc w:val="both"/>
        <w:rPr>
          <w:b/>
          <w:sz w:val="28"/>
          <w:szCs w:val="28"/>
          <w:lang w:val="uk-UA"/>
        </w:rPr>
      </w:pPr>
      <w:r w:rsidRPr="00545CA0">
        <w:rPr>
          <w:b/>
          <w:sz w:val="28"/>
          <w:szCs w:val="28"/>
          <w:lang w:val="uk-UA"/>
        </w:rPr>
        <w:t>Секретар селищної</w:t>
      </w:r>
      <w:r w:rsidRPr="00BC4DAB">
        <w:rPr>
          <w:b/>
          <w:sz w:val="28"/>
          <w:szCs w:val="28"/>
          <w:lang w:val="uk-UA"/>
        </w:rPr>
        <w:t xml:space="preserve"> ради</w:t>
      </w:r>
      <w:r w:rsidR="00780E3C">
        <w:rPr>
          <w:b/>
          <w:sz w:val="28"/>
          <w:szCs w:val="28"/>
          <w:lang w:val="uk-UA"/>
        </w:rPr>
        <w:t xml:space="preserve"> </w:t>
      </w:r>
      <w:r w:rsidR="00374EE7">
        <w:rPr>
          <w:b/>
          <w:sz w:val="28"/>
          <w:szCs w:val="28"/>
          <w:lang w:val="uk-UA"/>
        </w:rPr>
        <w:t xml:space="preserve">          </w:t>
      </w:r>
      <w:r w:rsidR="00120E5E">
        <w:rPr>
          <w:b/>
          <w:sz w:val="28"/>
          <w:szCs w:val="28"/>
          <w:lang w:val="uk-UA"/>
        </w:rPr>
        <w:t xml:space="preserve"> </w:t>
      </w:r>
      <w:r w:rsidR="00374EE7">
        <w:rPr>
          <w:b/>
          <w:sz w:val="28"/>
          <w:szCs w:val="28"/>
          <w:lang w:val="uk-UA"/>
        </w:rPr>
        <w:t xml:space="preserve">                                           </w:t>
      </w:r>
      <w:r w:rsidRPr="00545CA0">
        <w:rPr>
          <w:b/>
          <w:sz w:val="28"/>
          <w:szCs w:val="28"/>
          <w:lang w:val="uk-UA"/>
        </w:rPr>
        <w:t>Віталій</w:t>
      </w:r>
      <w:r w:rsidRPr="00BC4DAB">
        <w:rPr>
          <w:b/>
          <w:sz w:val="28"/>
          <w:szCs w:val="28"/>
          <w:lang w:val="uk-UA"/>
        </w:rPr>
        <w:t xml:space="preserve"> БУДНИК</w:t>
      </w:r>
    </w:p>
    <w:p w:rsidR="005B04E9" w:rsidRPr="00E96089" w:rsidRDefault="005B04E9" w:rsidP="007919AD">
      <w:pPr>
        <w:spacing w:line="240" w:lineRule="auto"/>
        <w:rPr>
          <w:lang w:val="uk-UA"/>
        </w:rPr>
      </w:pPr>
    </w:p>
    <w:sectPr w:rsidR="005B04E9" w:rsidRPr="00E96089" w:rsidSect="00E96089">
      <w:headerReference w:type="default" r:id="rId8"/>
      <w:footerReference w:type="even" r:id="rId9"/>
      <w:pgSz w:w="11906" w:h="16838"/>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D3A" w:rsidRDefault="00AF2D3A" w:rsidP="00A97A96">
      <w:pPr>
        <w:spacing w:after="0" w:line="240" w:lineRule="auto"/>
      </w:pPr>
      <w:r>
        <w:separator/>
      </w:r>
    </w:p>
  </w:endnote>
  <w:endnote w:type="continuationSeparator" w:id="0">
    <w:p w:rsidR="00AF2D3A" w:rsidRDefault="00AF2D3A" w:rsidP="00A97A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B54" w:rsidRDefault="0052030A" w:rsidP="005B04E9">
    <w:pPr>
      <w:pStyle w:val="a6"/>
      <w:framePr w:wrap="around" w:vAnchor="text" w:hAnchor="margin" w:xAlign="center" w:y="1"/>
      <w:rPr>
        <w:rStyle w:val="a8"/>
      </w:rPr>
    </w:pPr>
    <w:r>
      <w:rPr>
        <w:rStyle w:val="a8"/>
      </w:rPr>
      <w:fldChar w:fldCharType="begin"/>
    </w:r>
    <w:r w:rsidR="00E53B54">
      <w:rPr>
        <w:rStyle w:val="a8"/>
      </w:rPr>
      <w:instrText xml:space="preserve">PAGE  </w:instrText>
    </w:r>
    <w:r>
      <w:rPr>
        <w:rStyle w:val="a8"/>
      </w:rPr>
      <w:fldChar w:fldCharType="end"/>
    </w:r>
  </w:p>
  <w:p w:rsidR="00E53B54" w:rsidRDefault="00E53B5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D3A" w:rsidRDefault="00AF2D3A" w:rsidP="00A97A96">
      <w:pPr>
        <w:spacing w:after="0" w:line="240" w:lineRule="auto"/>
      </w:pPr>
      <w:r>
        <w:separator/>
      </w:r>
    </w:p>
  </w:footnote>
  <w:footnote w:type="continuationSeparator" w:id="0">
    <w:p w:rsidR="00AF2D3A" w:rsidRDefault="00AF2D3A" w:rsidP="00A97A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32772363"/>
      <w:docPartObj>
        <w:docPartGallery w:val="Page Numbers (Top of Page)"/>
        <w:docPartUnique/>
      </w:docPartObj>
    </w:sdtPr>
    <w:sdtContent>
      <w:p w:rsidR="00E53B54" w:rsidRPr="003943ED" w:rsidRDefault="0052030A" w:rsidP="00E96089">
        <w:pPr>
          <w:pStyle w:val="a4"/>
          <w:jc w:val="center"/>
          <w:rPr>
            <w:sz w:val="22"/>
            <w:szCs w:val="22"/>
          </w:rPr>
        </w:pPr>
        <w:r w:rsidRPr="003943ED">
          <w:rPr>
            <w:sz w:val="22"/>
            <w:szCs w:val="22"/>
          </w:rPr>
          <w:fldChar w:fldCharType="begin"/>
        </w:r>
        <w:r w:rsidR="005B6CF8" w:rsidRPr="003943ED">
          <w:rPr>
            <w:sz w:val="22"/>
            <w:szCs w:val="22"/>
          </w:rPr>
          <w:instrText xml:space="preserve"> PAGE   \* MERGEFORMAT </w:instrText>
        </w:r>
        <w:r w:rsidRPr="003943ED">
          <w:rPr>
            <w:sz w:val="22"/>
            <w:szCs w:val="22"/>
          </w:rPr>
          <w:fldChar w:fldCharType="separate"/>
        </w:r>
        <w:r w:rsidR="00347799">
          <w:rPr>
            <w:noProof/>
            <w:sz w:val="22"/>
            <w:szCs w:val="22"/>
          </w:rPr>
          <w:t>14</w:t>
        </w:r>
        <w:r w:rsidRPr="003943ED">
          <w:rPr>
            <w:sz w:val="22"/>
            <w:szCs w:val="2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5B7F"/>
    <w:multiLevelType w:val="hybridMultilevel"/>
    <w:tmpl w:val="B18239D8"/>
    <w:lvl w:ilvl="0" w:tplc="7DD84C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466B1D"/>
    <w:multiLevelType w:val="multilevel"/>
    <w:tmpl w:val="2B12C1EA"/>
    <w:lvl w:ilvl="0">
      <w:start w:val="1"/>
      <w:numFmt w:val="decimal"/>
      <w:lvlText w:val="%1."/>
      <w:lvlJc w:val="left"/>
      <w:pPr>
        <w:ind w:left="2204" w:hanging="360"/>
      </w:pPr>
      <w:rPr>
        <w:rFonts w:hint="default"/>
      </w:rPr>
    </w:lvl>
    <w:lvl w:ilvl="1">
      <w:start w:val="1"/>
      <w:numFmt w:val="bullet"/>
      <w:lvlText w:val="-"/>
      <w:lvlJc w:val="left"/>
      <w:pPr>
        <w:ind w:left="1145" w:hanging="435"/>
      </w:pPr>
      <w:rPr>
        <w:rFonts w:ascii="Times New Roman" w:eastAsia="Times New Roman" w:hAnsi="Times New Roman" w:cs="Times New Roman"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2">
    <w:nsid w:val="0CD61556"/>
    <w:multiLevelType w:val="hybridMultilevel"/>
    <w:tmpl w:val="1E12F6C0"/>
    <w:lvl w:ilvl="0" w:tplc="21FAEE9A">
      <w:start w:val="7"/>
      <w:numFmt w:val="decimal"/>
      <w:lvlText w:val="%1."/>
      <w:lvlJc w:val="left"/>
      <w:pPr>
        <w:ind w:left="2062" w:hanging="360"/>
      </w:pPr>
      <w:rPr>
        <w:rFonts w:hint="default"/>
      </w:rPr>
    </w:lvl>
    <w:lvl w:ilvl="1" w:tplc="04190019">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
    <w:nsid w:val="121033E6"/>
    <w:multiLevelType w:val="multilevel"/>
    <w:tmpl w:val="6F2A4192"/>
    <w:lvl w:ilvl="0">
      <w:numFmt w:val="bullet"/>
      <w:lvlText w:val="-"/>
      <w:lvlJc w:val="left"/>
      <w:pPr>
        <w:ind w:left="1211" w:hanging="360"/>
      </w:pPr>
      <w:rPr>
        <w:rFonts w:ascii="Times New Roman" w:eastAsiaTheme="minorEastAsia" w:hAnsi="Times New Roman" w:cs="Times New Roman" w:hint="default"/>
        <w:color w:val="000000"/>
        <w:sz w:val="28"/>
        <w:szCs w:val="28"/>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4">
    <w:nsid w:val="12365AF7"/>
    <w:multiLevelType w:val="hybridMultilevel"/>
    <w:tmpl w:val="691E09B4"/>
    <w:lvl w:ilvl="0" w:tplc="46D85D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621226D"/>
    <w:multiLevelType w:val="hybridMultilevel"/>
    <w:tmpl w:val="DD326042"/>
    <w:lvl w:ilvl="0" w:tplc="C17AFB2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271A60"/>
    <w:multiLevelType w:val="hybridMultilevel"/>
    <w:tmpl w:val="32D46D9C"/>
    <w:lvl w:ilvl="0" w:tplc="1832271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92B3CCD"/>
    <w:multiLevelType w:val="hybridMultilevel"/>
    <w:tmpl w:val="9F3A034C"/>
    <w:lvl w:ilvl="0" w:tplc="CF08069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EE1EA2"/>
    <w:multiLevelType w:val="multilevel"/>
    <w:tmpl w:val="BF5CDE5A"/>
    <w:lvl w:ilvl="0">
      <w:start w:val="1"/>
      <w:numFmt w:val="decimal"/>
      <w:lvlText w:val="%1."/>
      <w:lvlJc w:val="left"/>
      <w:pPr>
        <w:ind w:left="2204" w:hanging="360"/>
      </w:pPr>
      <w:rPr>
        <w:rFonts w:hint="default"/>
      </w:rPr>
    </w:lvl>
    <w:lvl w:ilvl="1">
      <w:start w:val="1"/>
      <w:numFmt w:val="bullet"/>
      <w:lvlText w:val="-"/>
      <w:lvlJc w:val="left"/>
      <w:pPr>
        <w:ind w:left="1286" w:hanging="435"/>
      </w:pPr>
      <w:rPr>
        <w:rFonts w:ascii="Times New Roman" w:eastAsia="Times New Roman" w:hAnsi="Times New Roman" w:cs="Times New Roman"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9">
    <w:nsid w:val="22F975FD"/>
    <w:multiLevelType w:val="hybridMultilevel"/>
    <w:tmpl w:val="9900369A"/>
    <w:lvl w:ilvl="0" w:tplc="50685443">
      <w:start w:val="1"/>
      <w:numFmt w:val="decimal"/>
      <w:lvlText w:val="%1."/>
      <w:lvlJc w:val="left"/>
      <w:pPr>
        <w:ind w:left="720" w:hanging="360"/>
      </w:pPr>
    </w:lvl>
    <w:lvl w:ilvl="1" w:tplc="50685443" w:tentative="1">
      <w:start w:val="1"/>
      <w:numFmt w:val="lowerLetter"/>
      <w:lvlText w:val="%2."/>
      <w:lvlJc w:val="left"/>
      <w:pPr>
        <w:ind w:left="1440" w:hanging="360"/>
      </w:pPr>
    </w:lvl>
    <w:lvl w:ilvl="2" w:tplc="50685443" w:tentative="1">
      <w:start w:val="1"/>
      <w:numFmt w:val="lowerRoman"/>
      <w:lvlText w:val="%3."/>
      <w:lvlJc w:val="right"/>
      <w:pPr>
        <w:ind w:left="2160" w:hanging="180"/>
      </w:pPr>
    </w:lvl>
    <w:lvl w:ilvl="3" w:tplc="50685443" w:tentative="1">
      <w:start w:val="1"/>
      <w:numFmt w:val="decimal"/>
      <w:lvlText w:val="%4."/>
      <w:lvlJc w:val="left"/>
      <w:pPr>
        <w:ind w:left="2880" w:hanging="360"/>
      </w:pPr>
    </w:lvl>
    <w:lvl w:ilvl="4" w:tplc="50685443" w:tentative="1">
      <w:start w:val="1"/>
      <w:numFmt w:val="lowerLetter"/>
      <w:lvlText w:val="%5."/>
      <w:lvlJc w:val="left"/>
      <w:pPr>
        <w:ind w:left="3600" w:hanging="360"/>
      </w:pPr>
    </w:lvl>
    <w:lvl w:ilvl="5" w:tplc="50685443" w:tentative="1">
      <w:start w:val="1"/>
      <w:numFmt w:val="lowerRoman"/>
      <w:lvlText w:val="%6."/>
      <w:lvlJc w:val="right"/>
      <w:pPr>
        <w:ind w:left="4320" w:hanging="180"/>
      </w:pPr>
    </w:lvl>
    <w:lvl w:ilvl="6" w:tplc="50685443" w:tentative="1">
      <w:start w:val="1"/>
      <w:numFmt w:val="decimal"/>
      <w:lvlText w:val="%7."/>
      <w:lvlJc w:val="left"/>
      <w:pPr>
        <w:ind w:left="5040" w:hanging="360"/>
      </w:pPr>
    </w:lvl>
    <w:lvl w:ilvl="7" w:tplc="50685443" w:tentative="1">
      <w:start w:val="1"/>
      <w:numFmt w:val="lowerLetter"/>
      <w:lvlText w:val="%8."/>
      <w:lvlJc w:val="left"/>
      <w:pPr>
        <w:ind w:left="5760" w:hanging="360"/>
      </w:pPr>
    </w:lvl>
    <w:lvl w:ilvl="8" w:tplc="50685443" w:tentative="1">
      <w:start w:val="1"/>
      <w:numFmt w:val="lowerRoman"/>
      <w:lvlText w:val="%9."/>
      <w:lvlJc w:val="right"/>
      <w:pPr>
        <w:ind w:left="6480" w:hanging="180"/>
      </w:pPr>
    </w:lvl>
  </w:abstractNum>
  <w:abstractNum w:abstractNumId="10">
    <w:nsid w:val="2482507C"/>
    <w:multiLevelType w:val="multilevel"/>
    <w:tmpl w:val="0DB09E8C"/>
    <w:lvl w:ilvl="0">
      <w:numFmt w:val="bullet"/>
      <w:lvlText w:val="-"/>
      <w:lvlJc w:val="left"/>
      <w:pPr>
        <w:ind w:left="1211" w:hanging="360"/>
      </w:pPr>
      <w:rPr>
        <w:rFonts w:ascii="Times New Roman" w:eastAsiaTheme="minorEastAsia" w:hAnsi="Times New Roman" w:cs="Times New Roman" w:hint="default"/>
        <w:color w:val="000000"/>
        <w:sz w:val="28"/>
        <w:szCs w:val="28"/>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11">
    <w:nsid w:val="263B5BC2"/>
    <w:multiLevelType w:val="hybridMultilevel"/>
    <w:tmpl w:val="16DA2A68"/>
    <w:lvl w:ilvl="0" w:tplc="0964C1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E33A4"/>
    <w:multiLevelType w:val="hybridMultilevel"/>
    <w:tmpl w:val="9724D488"/>
    <w:lvl w:ilvl="0" w:tplc="1EBEAE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D92952"/>
    <w:multiLevelType w:val="hybridMultilevel"/>
    <w:tmpl w:val="716E294E"/>
    <w:lvl w:ilvl="0" w:tplc="6FA8DC2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521763"/>
    <w:multiLevelType w:val="hybridMultilevel"/>
    <w:tmpl w:val="C694C8F6"/>
    <w:lvl w:ilvl="0" w:tplc="CF080698">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6BE4D90"/>
    <w:multiLevelType w:val="multilevel"/>
    <w:tmpl w:val="F7CAC468"/>
    <w:lvl w:ilvl="0">
      <w:start w:val="9"/>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38473B73"/>
    <w:multiLevelType w:val="hybridMultilevel"/>
    <w:tmpl w:val="EF2043D0"/>
    <w:lvl w:ilvl="0" w:tplc="7DD84C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571660"/>
    <w:multiLevelType w:val="multilevel"/>
    <w:tmpl w:val="E10E77C4"/>
    <w:lvl w:ilvl="0">
      <w:numFmt w:val="bullet"/>
      <w:lvlText w:val="-"/>
      <w:lvlJc w:val="left"/>
      <w:pPr>
        <w:ind w:left="1211" w:hanging="360"/>
      </w:pPr>
      <w:rPr>
        <w:rFonts w:ascii="Times New Roman" w:eastAsiaTheme="minorEastAsia" w:hAnsi="Times New Roman" w:cs="Times New Roman" w:hint="default"/>
        <w:color w:val="000000"/>
        <w:sz w:val="28"/>
        <w:szCs w:val="28"/>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18">
    <w:nsid w:val="38BD7624"/>
    <w:multiLevelType w:val="multilevel"/>
    <w:tmpl w:val="28E8AA92"/>
    <w:lvl w:ilvl="0">
      <w:numFmt w:val="bullet"/>
      <w:lvlText w:val="-"/>
      <w:lvlJc w:val="left"/>
      <w:pPr>
        <w:ind w:left="1211" w:hanging="360"/>
      </w:pPr>
      <w:rPr>
        <w:rFonts w:ascii="Times New Roman" w:eastAsiaTheme="minorEastAsia" w:hAnsi="Times New Roman" w:cs="Times New Roman" w:hint="default"/>
        <w:color w:val="000000"/>
        <w:sz w:val="28"/>
        <w:szCs w:val="28"/>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19">
    <w:nsid w:val="3A50507A"/>
    <w:multiLevelType w:val="hybridMultilevel"/>
    <w:tmpl w:val="98F8E3BE"/>
    <w:lvl w:ilvl="0" w:tplc="60BA272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A854BE0"/>
    <w:multiLevelType w:val="multilevel"/>
    <w:tmpl w:val="4EFA664E"/>
    <w:lvl w:ilvl="0">
      <w:start w:val="1"/>
      <w:numFmt w:val="decimal"/>
      <w:lvlText w:val="%1."/>
      <w:lvlJc w:val="left"/>
      <w:pPr>
        <w:ind w:left="2204" w:hanging="360"/>
      </w:pPr>
      <w:rPr>
        <w:rFonts w:hint="default"/>
      </w:rPr>
    </w:lvl>
    <w:lvl w:ilvl="1">
      <w:start w:val="1"/>
      <w:numFmt w:val="bullet"/>
      <w:lvlText w:val="-"/>
      <w:lvlJc w:val="left"/>
      <w:pPr>
        <w:ind w:left="1286" w:hanging="435"/>
      </w:pPr>
      <w:rPr>
        <w:rFonts w:ascii="Times New Roman" w:eastAsia="Times New Roman" w:hAnsi="Times New Roman" w:cs="Times New Roman"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21">
    <w:nsid w:val="3BE57EC5"/>
    <w:multiLevelType w:val="hybridMultilevel"/>
    <w:tmpl w:val="6494EA2E"/>
    <w:lvl w:ilvl="0" w:tplc="7DD84C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257EDF"/>
    <w:multiLevelType w:val="hybridMultilevel"/>
    <w:tmpl w:val="11CADD5A"/>
    <w:lvl w:ilvl="0" w:tplc="CF080698">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56C0333"/>
    <w:multiLevelType w:val="multilevel"/>
    <w:tmpl w:val="06F65C50"/>
    <w:lvl w:ilvl="0">
      <w:start w:val="1"/>
      <w:numFmt w:val="decimal"/>
      <w:lvlText w:val="%1."/>
      <w:lvlJc w:val="left"/>
      <w:pPr>
        <w:ind w:left="2204" w:hanging="360"/>
      </w:pPr>
      <w:rPr>
        <w:rFonts w:hint="default"/>
      </w:rPr>
    </w:lvl>
    <w:lvl w:ilvl="1">
      <w:start w:val="1"/>
      <w:numFmt w:val="bullet"/>
      <w:suff w:val="space"/>
      <w:lvlText w:val=""/>
      <w:lvlJc w:val="left"/>
      <w:pPr>
        <w:ind w:left="1145" w:hanging="435"/>
      </w:pPr>
      <w:rPr>
        <w:rFonts w:ascii="Symbol" w:hAnsi="Symbol"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24">
    <w:nsid w:val="4A990549"/>
    <w:multiLevelType w:val="hybridMultilevel"/>
    <w:tmpl w:val="F1BC459A"/>
    <w:lvl w:ilvl="0" w:tplc="7DD84C94">
      <w:start w:val="1"/>
      <w:numFmt w:val="bullet"/>
      <w:lvlText w:val="-"/>
      <w:lvlJc w:val="left"/>
      <w:pPr>
        <w:ind w:left="1485" w:hanging="360"/>
      </w:pPr>
      <w:rPr>
        <w:rFonts w:ascii="Times New Roman" w:eastAsia="Times New Roman"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nsid w:val="4CCD167C"/>
    <w:multiLevelType w:val="hybridMultilevel"/>
    <w:tmpl w:val="93ACC65A"/>
    <w:lvl w:ilvl="0" w:tplc="1EBEAEA6">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6">
    <w:nsid w:val="4E031A24"/>
    <w:multiLevelType w:val="multilevel"/>
    <w:tmpl w:val="7F127BA2"/>
    <w:lvl w:ilvl="0">
      <w:numFmt w:val="bullet"/>
      <w:lvlText w:val="-"/>
      <w:lvlJc w:val="left"/>
      <w:pPr>
        <w:ind w:left="1211" w:hanging="360"/>
      </w:pPr>
      <w:rPr>
        <w:rFonts w:ascii="Times New Roman" w:eastAsiaTheme="minorEastAsia" w:hAnsi="Times New Roman" w:cs="Times New Roman" w:hint="default"/>
        <w:color w:val="000000"/>
        <w:sz w:val="28"/>
        <w:szCs w:val="28"/>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27">
    <w:nsid w:val="4E8C1CEB"/>
    <w:multiLevelType w:val="hybridMultilevel"/>
    <w:tmpl w:val="ECD2B1DC"/>
    <w:lvl w:ilvl="0" w:tplc="CF080698">
      <w:numFmt w:val="bullet"/>
      <w:lvlText w:val="-"/>
      <w:lvlJc w:val="left"/>
      <w:pPr>
        <w:ind w:left="720" w:hanging="360"/>
      </w:pPr>
      <w:rPr>
        <w:rFonts w:ascii="Times New Roman" w:eastAsiaTheme="minorEastAsia" w:hAnsi="Times New Roman" w:cs="Times New Roman"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2C4E82"/>
    <w:multiLevelType w:val="hybridMultilevel"/>
    <w:tmpl w:val="43580F06"/>
    <w:lvl w:ilvl="0" w:tplc="CF080698">
      <w:numFmt w:val="bullet"/>
      <w:lvlText w:val="-"/>
      <w:lvlJc w:val="left"/>
      <w:pPr>
        <w:ind w:left="1070" w:hanging="360"/>
      </w:pPr>
      <w:rPr>
        <w:rFonts w:ascii="Times New Roman" w:eastAsiaTheme="minorEastAsia"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9">
    <w:nsid w:val="58F6112B"/>
    <w:multiLevelType w:val="multilevel"/>
    <w:tmpl w:val="8D009FAE"/>
    <w:lvl w:ilvl="0">
      <w:start w:val="1"/>
      <w:numFmt w:val="bullet"/>
      <w:lvlText w:val="-"/>
      <w:lvlJc w:val="left"/>
      <w:pPr>
        <w:ind w:left="1211" w:hanging="360"/>
      </w:pPr>
      <w:rPr>
        <w:rFonts w:ascii="Times New Roman" w:eastAsia="Times New Roman" w:hAnsi="Times New Roman" w:cs="Times New Roman" w:hint="default"/>
        <w:b/>
        <w:color w:val="000000"/>
        <w:sz w:val="24"/>
        <w:szCs w:val="24"/>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30">
    <w:nsid w:val="59125851"/>
    <w:multiLevelType w:val="multilevel"/>
    <w:tmpl w:val="B2E485AE"/>
    <w:lvl w:ilvl="0">
      <w:start w:val="1"/>
      <w:numFmt w:val="decimal"/>
      <w:lvlText w:val="%1."/>
      <w:lvlJc w:val="left"/>
      <w:pPr>
        <w:ind w:left="2204" w:hanging="360"/>
      </w:pPr>
      <w:rPr>
        <w:rFonts w:hint="default"/>
      </w:rPr>
    </w:lvl>
    <w:lvl w:ilvl="1">
      <w:start w:val="1"/>
      <w:numFmt w:val="bullet"/>
      <w:suff w:val="space"/>
      <w:lvlText w:val=""/>
      <w:lvlJc w:val="left"/>
      <w:pPr>
        <w:ind w:left="1286" w:hanging="435"/>
      </w:pPr>
      <w:rPr>
        <w:rFonts w:ascii="Symbol" w:hAnsi="Symbol"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31">
    <w:nsid w:val="5A87477A"/>
    <w:multiLevelType w:val="multilevel"/>
    <w:tmpl w:val="C1D80EAA"/>
    <w:lvl w:ilvl="0">
      <w:start w:val="8"/>
      <w:numFmt w:val="decimal"/>
      <w:lvlText w:val="%1"/>
      <w:lvlJc w:val="left"/>
      <w:pPr>
        <w:ind w:left="375" w:hanging="375"/>
      </w:pPr>
      <w:rPr>
        <w:rFonts w:hint="default"/>
      </w:rPr>
    </w:lvl>
    <w:lvl w:ilvl="1">
      <w:start w:val="5"/>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5AAC3359"/>
    <w:multiLevelType w:val="hybridMultilevel"/>
    <w:tmpl w:val="309E73C4"/>
    <w:lvl w:ilvl="0" w:tplc="36590330">
      <w:start w:val="1"/>
      <w:numFmt w:val="decimal"/>
      <w:lvlText w:val="%1."/>
      <w:lvlJc w:val="left"/>
      <w:pPr>
        <w:ind w:left="720" w:hanging="360"/>
      </w:pPr>
    </w:lvl>
    <w:lvl w:ilvl="1" w:tplc="36590330" w:tentative="1">
      <w:start w:val="1"/>
      <w:numFmt w:val="lowerLetter"/>
      <w:lvlText w:val="%2."/>
      <w:lvlJc w:val="left"/>
      <w:pPr>
        <w:ind w:left="1440" w:hanging="360"/>
      </w:pPr>
    </w:lvl>
    <w:lvl w:ilvl="2" w:tplc="36590330" w:tentative="1">
      <w:start w:val="1"/>
      <w:numFmt w:val="lowerRoman"/>
      <w:lvlText w:val="%3."/>
      <w:lvlJc w:val="right"/>
      <w:pPr>
        <w:ind w:left="2160" w:hanging="180"/>
      </w:pPr>
    </w:lvl>
    <w:lvl w:ilvl="3" w:tplc="36590330" w:tentative="1">
      <w:start w:val="1"/>
      <w:numFmt w:val="decimal"/>
      <w:lvlText w:val="%4."/>
      <w:lvlJc w:val="left"/>
      <w:pPr>
        <w:ind w:left="2880" w:hanging="360"/>
      </w:pPr>
    </w:lvl>
    <w:lvl w:ilvl="4" w:tplc="36590330" w:tentative="1">
      <w:start w:val="1"/>
      <w:numFmt w:val="lowerLetter"/>
      <w:lvlText w:val="%5."/>
      <w:lvlJc w:val="left"/>
      <w:pPr>
        <w:ind w:left="3600" w:hanging="360"/>
      </w:pPr>
    </w:lvl>
    <w:lvl w:ilvl="5" w:tplc="36590330" w:tentative="1">
      <w:start w:val="1"/>
      <w:numFmt w:val="lowerRoman"/>
      <w:lvlText w:val="%6."/>
      <w:lvlJc w:val="right"/>
      <w:pPr>
        <w:ind w:left="4320" w:hanging="180"/>
      </w:pPr>
    </w:lvl>
    <w:lvl w:ilvl="6" w:tplc="36590330" w:tentative="1">
      <w:start w:val="1"/>
      <w:numFmt w:val="decimal"/>
      <w:lvlText w:val="%7."/>
      <w:lvlJc w:val="left"/>
      <w:pPr>
        <w:ind w:left="5040" w:hanging="360"/>
      </w:pPr>
    </w:lvl>
    <w:lvl w:ilvl="7" w:tplc="36590330" w:tentative="1">
      <w:start w:val="1"/>
      <w:numFmt w:val="lowerLetter"/>
      <w:lvlText w:val="%8."/>
      <w:lvlJc w:val="left"/>
      <w:pPr>
        <w:ind w:left="5760" w:hanging="360"/>
      </w:pPr>
    </w:lvl>
    <w:lvl w:ilvl="8" w:tplc="36590330" w:tentative="1">
      <w:start w:val="1"/>
      <w:numFmt w:val="lowerRoman"/>
      <w:lvlText w:val="%9."/>
      <w:lvlJc w:val="right"/>
      <w:pPr>
        <w:ind w:left="6480" w:hanging="180"/>
      </w:pPr>
    </w:lvl>
  </w:abstractNum>
  <w:abstractNum w:abstractNumId="33">
    <w:nsid w:val="5AE37E2F"/>
    <w:multiLevelType w:val="multilevel"/>
    <w:tmpl w:val="A7446364"/>
    <w:lvl w:ilvl="0">
      <w:start w:val="1"/>
      <w:numFmt w:val="decimal"/>
      <w:suff w:val="space"/>
      <w:lvlText w:val="%1."/>
      <w:lvlJc w:val="left"/>
      <w:pPr>
        <w:ind w:left="2062" w:hanging="360"/>
      </w:pPr>
      <w:rPr>
        <w:rFonts w:hint="default"/>
      </w:rPr>
    </w:lvl>
    <w:lvl w:ilvl="1">
      <w:start w:val="1"/>
      <w:numFmt w:val="decimal"/>
      <w:isLgl/>
      <w:suff w:val="space"/>
      <w:lvlText w:val="%1.%2."/>
      <w:lvlJc w:val="left"/>
      <w:pPr>
        <w:ind w:left="1428" w:hanging="435"/>
      </w:pPr>
      <w:rPr>
        <w:rFonts w:hint="default"/>
        <w:b w:val="0"/>
      </w:rPr>
    </w:lvl>
    <w:lvl w:ilvl="2">
      <w:start w:val="1"/>
      <w:numFmt w:val="decimal"/>
      <w:isLgl/>
      <w:lvlText w:val="%1.%2.%3."/>
      <w:lvlJc w:val="left"/>
      <w:pPr>
        <w:ind w:left="2498" w:hanging="720"/>
      </w:pPr>
      <w:rPr>
        <w:rFonts w:hint="default"/>
      </w:rPr>
    </w:lvl>
    <w:lvl w:ilvl="3">
      <w:start w:val="1"/>
      <w:numFmt w:val="decimal"/>
      <w:isLgl/>
      <w:lvlText w:val="%1.%2.%3.%4."/>
      <w:lvlJc w:val="left"/>
      <w:pPr>
        <w:ind w:left="2498" w:hanging="720"/>
      </w:pPr>
      <w:rPr>
        <w:rFonts w:hint="default"/>
      </w:rPr>
    </w:lvl>
    <w:lvl w:ilvl="4">
      <w:start w:val="1"/>
      <w:numFmt w:val="decimal"/>
      <w:isLgl/>
      <w:lvlText w:val="%1.%2.%3.%4.%5."/>
      <w:lvlJc w:val="left"/>
      <w:pPr>
        <w:ind w:left="2858" w:hanging="1080"/>
      </w:pPr>
      <w:rPr>
        <w:rFonts w:hint="default"/>
      </w:rPr>
    </w:lvl>
    <w:lvl w:ilvl="5">
      <w:start w:val="1"/>
      <w:numFmt w:val="decimal"/>
      <w:isLgl/>
      <w:lvlText w:val="%1.%2.%3.%4.%5.%6."/>
      <w:lvlJc w:val="left"/>
      <w:pPr>
        <w:ind w:left="2858" w:hanging="1080"/>
      </w:pPr>
      <w:rPr>
        <w:rFonts w:hint="default"/>
      </w:rPr>
    </w:lvl>
    <w:lvl w:ilvl="6">
      <w:start w:val="1"/>
      <w:numFmt w:val="decimal"/>
      <w:isLgl/>
      <w:lvlText w:val="%1.%2.%3.%4.%5.%6.%7."/>
      <w:lvlJc w:val="left"/>
      <w:pPr>
        <w:ind w:left="3218" w:hanging="1440"/>
      </w:pPr>
      <w:rPr>
        <w:rFonts w:hint="default"/>
      </w:rPr>
    </w:lvl>
    <w:lvl w:ilvl="7">
      <w:start w:val="1"/>
      <w:numFmt w:val="decimal"/>
      <w:isLgl/>
      <w:lvlText w:val="%1.%2.%3.%4.%5.%6.%7.%8."/>
      <w:lvlJc w:val="left"/>
      <w:pPr>
        <w:ind w:left="3218" w:hanging="1440"/>
      </w:pPr>
      <w:rPr>
        <w:rFonts w:hint="default"/>
      </w:rPr>
    </w:lvl>
    <w:lvl w:ilvl="8">
      <w:start w:val="1"/>
      <w:numFmt w:val="decimal"/>
      <w:isLgl/>
      <w:lvlText w:val="%1.%2.%3.%4.%5.%6.%7.%8.%9."/>
      <w:lvlJc w:val="left"/>
      <w:pPr>
        <w:ind w:left="3578" w:hanging="1800"/>
      </w:pPr>
      <w:rPr>
        <w:rFonts w:hint="default"/>
      </w:rPr>
    </w:lvl>
  </w:abstractNum>
  <w:abstractNum w:abstractNumId="34">
    <w:nsid w:val="5F9E6C7E"/>
    <w:multiLevelType w:val="hybridMultilevel"/>
    <w:tmpl w:val="9ED254E2"/>
    <w:lvl w:ilvl="0" w:tplc="4F6E95F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2192556"/>
    <w:multiLevelType w:val="multilevel"/>
    <w:tmpl w:val="FBFCAA40"/>
    <w:lvl w:ilvl="0">
      <w:start w:val="1"/>
      <w:numFmt w:val="bullet"/>
      <w:lvlText w:val="-"/>
      <w:lvlJc w:val="left"/>
      <w:pPr>
        <w:ind w:left="1211" w:hanging="360"/>
      </w:pPr>
      <w:rPr>
        <w:rFonts w:ascii="Times New Roman" w:eastAsia="Times New Roman" w:hAnsi="Times New Roman" w:cs="Times New Roman" w:hint="default"/>
        <w:color w:val="000000"/>
        <w:sz w:val="24"/>
        <w:szCs w:val="24"/>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36">
    <w:nsid w:val="62BC096A"/>
    <w:multiLevelType w:val="multilevel"/>
    <w:tmpl w:val="74F6A040"/>
    <w:lvl w:ilvl="0">
      <w:start w:val="1"/>
      <w:numFmt w:val="bullet"/>
      <w:suff w:val="space"/>
      <w:lvlText w:val=""/>
      <w:lvlJc w:val="left"/>
      <w:pPr>
        <w:ind w:left="1211" w:hanging="360"/>
      </w:pPr>
      <w:rPr>
        <w:rFonts w:ascii="Symbol" w:hAnsi="Symbol" w:hint="default"/>
        <w:color w:val="000000"/>
        <w:sz w:val="24"/>
        <w:szCs w:val="24"/>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37">
    <w:nsid w:val="63E50A5E"/>
    <w:multiLevelType w:val="hybridMultilevel"/>
    <w:tmpl w:val="AF3404D0"/>
    <w:lvl w:ilvl="0" w:tplc="9769610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65F77D96"/>
    <w:multiLevelType w:val="multilevel"/>
    <w:tmpl w:val="62DAD59E"/>
    <w:lvl w:ilvl="0">
      <w:start w:val="1"/>
      <w:numFmt w:val="decimal"/>
      <w:lvlText w:val="%1."/>
      <w:lvlJc w:val="left"/>
      <w:pPr>
        <w:ind w:left="2204" w:hanging="360"/>
      </w:pPr>
      <w:rPr>
        <w:rFonts w:hint="default"/>
      </w:rPr>
    </w:lvl>
    <w:lvl w:ilvl="1">
      <w:start w:val="1"/>
      <w:numFmt w:val="bullet"/>
      <w:lvlText w:val="-"/>
      <w:lvlJc w:val="left"/>
      <w:pPr>
        <w:ind w:left="1286" w:hanging="435"/>
      </w:pPr>
      <w:rPr>
        <w:rFonts w:ascii="Times New Roman" w:eastAsia="Times New Roman" w:hAnsi="Times New Roman" w:cs="Times New Roman"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39">
    <w:nsid w:val="69FE7D9C"/>
    <w:multiLevelType w:val="hybridMultilevel"/>
    <w:tmpl w:val="3214A55A"/>
    <w:lvl w:ilvl="0" w:tplc="A202A658">
      <w:start w:val="1"/>
      <w:numFmt w:val="bullet"/>
      <w:suff w:val="space"/>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0">
    <w:nsid w:val="6A1569ED"/>
    <w:multiLevelType w:val="hybridMultilevel"/>
    <w:tmpl w:val="EF8A446A"/>
    <w:lvl w:ilvl="0" w:tplc="03B81F96">
      <w:start w:val="1"/>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6A477E51"/>
    <w:multiLevelType w:val="multilevel"/>
    <w:tmpl w:val="898EA12A"/>
    <w:lvl w:ilvl="0">
      <w:start w:val="1"/>
      <w:numFmt w:val="bullet"/>
      <w:lvlText w:val="-"/>
      <w:lvlJc w:val="left"/>
      <w:pPr>
        <w:ind w:left="1211" w:hanging="360"/>
      </w:pPr>
      <w:rPr>
        <w:rFonts w:ascii="Times New Roman" w:eastAsia="Times New Roman" w:hAnsi="Times New Roman" w:cs="Times New Roman" w:hint="default"/>
        <w:color w:val="000000"/>
        <w:sz w:val="24"/>
        <w:szCs w:val="24"/>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42">
    <w:nsid w:val="6CC872DA"/>
    <w:multiLevelType w:val="multilevel"/>
    <w:tmpl w:val="2184158C"/>
    <w:lvl w:ilvl="0">
      <w:numFmt w:val="bullet"/>
      <w:lvlText w:val="-"/>
      <w:lvlJc w:val="left"/>
      <w:pPr>
        <w:ind w:left="1211" w:hanging="360"/>
      </w:pPr>
      <w:rPr>
        <w:rFonts w:ascii="Times New Roman" w:eastAsiaTheme="minorEastAsia" w:hAnsi="Times New Roman" w:cs="Times New Roman" w:hint="default"/>
        <w:color w:val="000000"/>
        <w:sz w:val="28"/>
        <w:szCs w:val="28"/>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43">
    <w:nsid w:val="6E9812F7"/>
    <w:multiLevelType w:val="hybridMultilevel"/>
    <w:tmpl w:val="9F528A76"/>
    <w:lvl w:ilvl="0" w:tplc="03B81F96">
      <w:start w:val="1"/>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5A100F0"/>
    <w:multiLevelType w:val="multilevel"/>
    <w:tmpl w:val="609A605A"/>
    <w:lvl w:ilvl="0">
      <w:start w:val="8"/>
      <w:numFmt w:val="decimal"/>
      <w:lvlText w:val="%1."/>
      <w:lvlJc w:val="left"/>
      <w:pPr>
        <w:ind w:left="450" w:hanging="45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5">
    <w:nsid w:val="76F032DE"/>
    <w:multiLevelType w:val="hybridMultilevel"/>
    <w:tmpl w:val="EC948100"/>
    <w:lvl w:ilvl="0" w:tplc="97763524">
      <w:start w:val="1"/>
      <w:numFmt w:val="bullet"/>
      <w:suff w:val="space"/>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9CC5171"/>
    <w:multiLevelType w:val="multilevel"/>
    <w:tmpl w:val="68863C2A"/>
    <w:lvl w:ilvl="0">
      <w:numFmt w:val="bullet"/>
      <w:lvlText w:val="-"/>
      <w:lvlJc w:val="left"/>
      <w:pPr>
        <w:ind w:left="1211" w:hanging="360"/>
      </w:pPr>
      <w:rPr>
        <w:rFonts w:ascii="Times New Roman" w:eastAsiaTheme="minorEastAsia" w:hAnsi="Times New Roman" w:cs="Times New Roman" w:hint="default"/>
        <w:color w:val="000000"/>
        <w:sz w:val="24"/>
        <w:szCs w:val="24"/>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47">
    <w:nsid w:val="7A6F3FA4"/>
    <w:multiLevelType w:val="hybridMultilevel"/>
    <w:tmpl w:val="6C7A0C58"/>
    <w:lvl w:ilvl="0" w:tplc="7DD84C94">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EF4293C"/>
    <w:multiLevelType w:val="hybridMultilevel"/>
    <w:tmpl w:val="542207DE"/>
    <w:lvl w:ilvl="0" w:tplc="7DD84C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23"/>
  </w:num>
  <w:num w:numId="3">
    <w:abstractNumId w:val="30"/>
  </w:num>
  <w:num w:numId="4">
    <w:abstractNumId w:val="36"/>
  </w:num>
  <w:num w:numId="5">
    <w:abstractNumId w:val="12"/>
  </w:num>
  <w:num w:numId="6">
    <w:abstractNumId w:val="39"/>
  </w:num>
  <w:num w:numId="7">
    <w:abstractNumId w:val="13"/>
  </w:num>
  <w:num w:numId="8">
    <w:abstractNumId w:val="34"/>
  </w:num>
  <w:num w:numId="9">
    <w:abstractNumId w:val="4"/>
  </w:num>
  <w:num w:numId="10">
    <w:abstractNumId w:val="45"/>
  </w:num>
  <w:num w:numId="11">
    <w:abstractNumId w:val="5"/>
  </w:num>
  <w:num w:numId="12">
    <w:abstractNumId w:val="19"/>
  </w:num>
  <w:num w:numId="13">
    <w:abstractNumId w:val="11"/>
  </w:num>
  <w:num w:numId="14">
    <w:abstractNumId w:val="37"/>
  </w:num>
  <w:num w:numId="15">
    <w:abstractNumId w:val="32"/>
  </w:num>
  <w:num w:numId="16">
    <w:abstractNumId w:val="6"/>
  </w:num>
  <w:num w:numId="17">
    <w:abstractNumId w:val="9"/>
  </w:num>
  <w:num w:numId="18">
    <w:abstractNumId w:val="25"/>
  </w:num>
  <w:num w:numId="19">
    <w:abstractNumId w:val="21"/>
  </w:num>
  <w:num w:numId="20">
    <w:abstractNumId w:val="2"/>
  </w:num>
  <w:num w:numId="21">
    <w:abstractNumId w:val="43"/>
  </w:num>
  <w:num w:numId="22">
    <w:abstractNumId w:val="40"/>
  </w:num>
  <w:num w:numId="23">
    <w:abstractNumId w:val="28"/>
  </w:num>
  <w:num w:numId="24">
    <w:abstractNumId w:val="1"/>
  </w:num>
  <w:num w:numId="25">
    <w:abstractNumId w:val="0"/>
  </w:num>
  <w:num w:numId="26">
    <w:abstractNumId w:val="16"/>
  </w:num>
  <w:num w:numId="27">
    <w:abstractNumId w:val="38"/>
  </w:num>
  <w:num w:numId="28">
    <w:abstractNumId w:val="24"/>
  </w:num>
  <w:num w:numId="29">
    <w:abstractNumId w:val="48"/>
  </w:num>
  <w:num w:numId="30">
    <w:abstractNumId w:val="8"/>
  </w:num>
  <w:num w:numId="31">
    <w:abstractNumId w:val="20"/>
  </w:num>
  <w:num w:numId="32">
    <w:abstractNumId w:val="47"/>
  </w:num>
  <w:num w:numId="33">
    <w:abstractNumId w:val="41"/>
  </w:num>
  <w:num w:numId="34">
    <w:abstractNumId w:val="35"/>
  </w:num>
  <w:num w:numId="35">
    <w:abstractNumId w:val="46"/>
  </w:num>
  <w:num w:numId="36">
    <w:abstractNumId w:val="14"/>
  </w:num>
  <w:num w:numId="37">
    <w:abstractNumId w:val="27"/>
  </w:num>
  <w:num w:numId="38">
    <w:abstractNumId w:val="31"/>
  </w:num>
  <w:num w:numId="39">
    <w:abstractNumId w:val="44"/>
  </w:num>
  <w:num w:numId="40">
    <w:abstractNumId w:val="22"/>
  </w:num>
  <w:num w:numId="41">
    <w:abstractNumId w:val="7"/>
  </w:num>
  <w:num w:numId="42">
    <w:abstractNumId w:val="15"/>
  </w:num>
  <w:num w:numId="43">
    <w:abstractNumId w:val="29"/>
  </w:num>
  <w:num w:numId="44">
    <w:abstractNumId w:val="26"/>
  </w:num>
  <w:num w:numId="45">
    <w:abstractNumId w:val="42"/>
  </w:num>
  <w:num w:numId="46">
    <w:abstractNumId w:val="18"/>
  </w:num>
  <w:num w:numId="47">
    <w:abstractNumId w:val="10"/>
  </w:num>
  <w:num w:numId="48">
    <w:abstractNumId w:val="3"/>
  </w:num>
  <w:num w:numId="4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D36B0"/>
    <w:rsid w:val="00071EE9"/>
    <w:rsid w:val="00073EF5"/>
    <w:rsid w:val="000B4E60"/>
    <w:rsid w:val="000B5326"/>
    <w:rsid w:val="000C1173"/>
    <w:rsid w:val="0011475B"/>
    <w:rsid w:val="00120E5E"/>
    <w:rsid w:val="00122BE7"/>
    <w:rsid w:val="001509E6"/>
    <w:rsid w:val="0015663E"/>
    <w:rsid w:val="001823E6"/>
    <w:rsid w:val="00187401"/>
    <w:rsid w:val="00193915"/>
    <w:rsid w:val="001A5B67"/>
    <w:rsid w:val="001C1C6A"/>
    <w:rsid w:val="001D60FA"/>
    <w:rsid w:val="001D774D"/>
    <w:rsid w:val="001F6C6E"/>
    <w:rsid w:val="0021144F"/>
    <w:rsid w:val="00220C84"/>
    <w:rsid w:val="0022359E"/>
    <w:rsid w:val="00236AA3"/>
    <w:rsid w:val="002479C5"/>
    <w:rsid w:val="0026239C"/>
    <w:rsid w:val="00266295"/>
    <w:rsid w:val="00274F66"/>
    <w:rsid w:val="002910B5"/>
    <w:rsid w:val="002A617B"/>
    <w:rsid w:val="002B6BF0"/>
    <w:rsid w:val="002C2EAE"/>
    <w:rsid w:val="002C6436"/>
    <w:rsid w:val="002C79D1"/>
    <w:rsid w:val="002E204E"/>
    <w:rsid w:val="002F532A"/>
    <w:rsid w:val="00312921"/>
    <w:rsid w:val="00342BDD"/>
    <w:rsid w:val="00347799"/>
    <w:rsid w:val="00361D62"/>
    <w:rsid w:val="00362974"/>
    <w:rsid w:val="003655EE"/>
    <w:rsid w:val="00374EE7"/>
    <w:rsid w:val="00385FDE"/>
    <w:rsid w:val="003943ED"/>
    <w:rsid w:val="003C27CA"/>
    <w:rsid w:val="003D36B0"/>
    <w:rsid w:val="003E73E8"/>
    <w:rsid w:val="004157E6"/>
    <w:rsid w:val="00440DCD"/>
    <w:rsid w:val="00445B9C"/>
    <w:rsid w:val="004613D7"/>
    <w:rsid w:val="00474D0E"/>
    <w:rsid w:val="004A6CCC"/>
    <w:rsid w:val="004B5B11"/>
    <w:rsid w:val="004C5D03"/>
    <w:rsid w:val="004F4163"/>
    <w:rsid w:val="0052030A"/>
    <w:rsid w:val="005308E0"/>
    <w:rsid w:val="005359F4"/>
    <w:rsid w:val="00560716"/>
    <w:rsid w:val="00586500"/>
    <w:rsid w:val="00587FF7"/>
    <w:rsid w:val="005B04E9"/>
    <w:rsid w:val="005B6CF8"/>
    <w:rsid w:val="005E0431"/>
    <w:rsid w:val="005E0542"/>
    <w:rsid w:val="005E4E05"/>
    <w:rsid w:val="00621CBF"/>
    <w:rsid w:val="00634DC0"/>
    <w:rsid w:val="00673C8A"/>
    <w:rsid w:val="00674A68"/>
    <w:rsid w:val="00692F4B"/>
    <w:rsid w:val="00693CF7"/>
    <w:rsid w:val="006A6D24"/>
    <w:rsid w:val="006A6F6D"/>
    <w:rsid w:val="006D3EE9"/>
    <w:rsid w:val="006E61E2"/>
    <w:rsid w:val="006F3C43"/>
    <w:rsid w:val="00710259"/>
    <w:rsid w:val="00737AB5"/>
    <w:rsid w:val="00746EEB"/>
    <w:rsid w:val="0075334E"/>
    <w:rsid w:val="007555DF"/>
    <w:rsid w:val="007558D4"/>
    <w:rsid w:val="007603E7"/>
    <w:rsid w:val="00780E3C"/>
    <w:rsid w:val="0078181A"/>
    <w:rsid w:val="007919AD"/>
    <w:rsid w:val="007943FA"/>
    <w:rsid w:val="00796DE8"/>
    <w:rsid w:val="007A4754"/>
    <w:rsid w:val="007A48E9"/>
    <w:rsid w:val="007C09C6"/>
    <w:rsid w:val="007E1CD2"/>
    <w:rsid w:val="00816F0E"/>
    <w:rsid w:val="008228B7"/>
    <w:rsid w:val="00881250"/>
    <w:rsid w:val="008A6FBA"/>
    <w:rsid w:val="008D32F9"/>
    <w:rsid w:val="008D70DB"/>
    <w:rsid w:val="008F60FD"/>
    <w:rsid w:val="00941864"/>
    <w:rsid w:val="00963B58"/>
    <w:rsid w:val="009708BE"/>
    <w:rsid w:val="009831CC"/>
    <w:rsid w:val="009A2516"/>
    <w:rsid w:val="009E2F72"/>
    <w:rsid w:val="00A04C8A"/>
    <w:rsid w:val="00A05747"/>
    <w:rsid w:val="00A25089"/>
    <w:rsid w:val="00A312AC"/>
    <w:rsid w:val="00A35BEF"/>
    <w:rsid w:val="00A35BFF"/>
    <w:rsid w:val="00A50047"/>
    <w:rsid w:val="00A50BF9"/>
    <w:rsid w:val="00A81222"/>
    <w:rsid w:val="00A94DE8"/>
    <w:rsid w:val="00A97A96"/>
    <w:rsid w:val="00AA39F5"/>
    <w:rsid w:val="00AB1B98"/>
    <w:rsid w:val="00AD1E0E"/>
    <w:rsid w:val="00AD442F"/>
    <w:rsid w:val="00AF2D3A"/>
    <w:rsid w:val="00B023BA"/>
    <w:rsid w:val="00B17AC8"/>
    <w:rsid w:val="00B4686A"/>
    <w:rsid w:val="00B547C3"/>
    <w:rsid w:val="00B84271"/>
    <w:rsid w:val="00BA12B6"/>
    <w:rsid w:val="00BA47EF"/>
    <w:rsid w:val="00BA7B55"/>
    <w:rsid w:val="00BC4F49"/>
    <w:rsid w:val="00BE10D9"/>
    <w:rsid w:val="00C04D44"/>
    <w:rsid w:val="00C26172"/>
    <w:rsid w:val="00C3099C"/>
    <w:rsid w:val="00C400C4"/>
    <w:rsid w:val="00C5757C"/>
    <w:rsid w:val="00C96196"/>
    <w:rsid w:val="00C96A0A"/>
    <w:rsid w:val="00CB4D04"/>
    <w:rsid w:val="00CF63CB"/>
    <w:rsid w:val="00D1455A"/>
    <w:rsid w:val="00D27158"/>
    <w:rsid w:val="00D52ABD"/>
    <w:rsid w:val="00D52E53"/>
    <w:rsid w:val="00D551E5"/>
    <w:rsid w:val="00D6273F"/>
    <w:rsid w:val="00D67220"/>
    <w:rsid w:val="00D750ED"/>
    <w:rsid w:val="00D93463"/>
    <w:rsid w:val="00D9521D"/>
    <w:rsid w:val="00DA2418"/>
    <w:rsid w:val="00DC5ADE"/>
    <w:rsid w:val="00DD2DC5"/>
    <w:rsid w:val="00DE337E"/>
    <w:rsid w:val="00E53B54"/>
    <w:rsid w:val="00E71A71"/>
    <w:rsid w:val="00E77F67"/>
    <w:rsid w:val="00E80A48"/>
    <w:rsid w:val="00E86B7F"/>
    <w:rsid w:val="00E86DA1"/>
    <w:rsid w:val="00E96089"/>
    <w:rsid w:val="00EA281D"/>
    <w:rsid w:val="00EA7F9D"/>
    <w:rsid w:val="00EB3F54"/>
    <w:rsid w:val="00EF01DE"/>
    <w:rsid w:val="00F2653E"/>
    <w:rsid w:val="00F32F45"/>
    <w:rsid w:val="00F951FD"/>
    <w:rsid w:val="00FA689D"/>
    <w:rsid w:val="00FC6F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516"/>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2516"/>
    <w:pPr>
      <w:spacing w:after="0" w:line="240" w:lineRule="auto"/>
    </w:pPr>
    <w:rPr>
      <w:rFonts w:ascii="Times New Roman" w:eastAsiaTheme="minorEastAsia"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A25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A2516"/>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9A25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A2516"/>
    <w:rPr>
      <w:rFonts w:ascii="Times New Roman" w:eastAsiaTheme="minorEastAsia" w:hAnsi="Times New Roman" w:cs="Times New Roman"/>
      <w:sz w:val="24"/>
      <w:szCs w:val="24"/>
      <w:lang w:eastAsia="ru-RU"/>
    </w:rPr>
  </w:style>
  <w:style w:type="character" w:styleId="a8">
    <w:name w:val="page number"/>
    <w:basedOn w:val="a0"/>
    <w:uiPriority w:val="99"/>
    <w:semiHidden/>
    <w:unhideWhenUsed/>
    <w:rsid w:val="009A2516"/>
  </w:style>
  <w:style w:type="paragraph" w:customStyle="1" w:styleId="a9">
    <w:name w:val="Додаток_основной_текст (Додаток)"/>
    <w:basedOn w:val="a"/>
    <w:uiPriority w:val="99"/>
    <w:rsid w:val="009A2516"/>
    <w:pPr>
      <w:autoSpaceDE w:val="0"/>
      <w:autoSpaceDN w:val="0"/>
      <w:adjustRightInd w:val="0"/>
      <w:spacing w:after="0" w:line="210" w:lineRule="atLeast"/>
      <w:ind w:firstLine="454"/>
      <w:jc w:val="both"/>
    </w:pPr>
    <w:rPr>
      <w:rFonts w:ascii="Cambria" w:eastAsia="Calibri" w:hAnsi="Cambria" w:cs="Cambria"/>
      <w:color w:val="000000"/>
      <w:sz w:val="19"/>
      <w:szCs w:val="19"/>
      <w:lang w:val="uk-UA" w:eastAsia="en-US"/>
    </w:rPr>
  </w:style>
  <w:style w:type="paragraph" w:styleId="aa">
    <w:name w:val="List Paragraph"/>
    <w:basedOn w:val="a"/>
    <w:uiPriority w:val="34"/>
    <w:qFormat/>
    <w:rsid w:val="009A2516"/>
    <w:pPr>
      <w:ind w:left="720"/>
      <w:contextualSpacing/>
    </w:pPr>
  </w:style>
  <w:style w:type="paragraph" w:customStyle="1" w:styleId="rvps2">
    <w:name w:val="rvps2"/>
    <w:basedOn w:val="a"/>
    <w:rsid w:val="009A2516"/>
    <w:pPr>
      <w:spacing w:before="100" w:beforeAutospacing="1" w:after="100" w:afterAutospacing="1" w:line="240" w:lineRule="auto"/>
    </w:pPr>
    <w:rPr>
      <w:rFonts w:eastAsia="Times New Roman"/>
    </w:rPr>
  </w:style>
  <w:style w:type="character" w:customStyle="1" w:styleId="DefaultParagraphFontPHPDOCX">
    <w:name w:val="Default Paragraph Font PHPDOCX"/>
    <w:uiPriority w:val="1"/>
    <w:semiHidden/>
    <w:unhideWhenUsed/>
    <w:rsid w:val="00D52E53"/>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D52E5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uiPriority w:val="99"/>
    <w:semiHidden/>
    <w:rsid w:val="00E139EA"/>
    <w:rPr>
      <w:sz w:val="20"/>
      <w:szCs w:val="20"/>
    </w:rPr>
  </w:style>
  <w:style w:type="paragraph" w:customStyle="1" w:styleId="annotationsubjectPHPDOCX">
    <w:name w:val="annotation subject PHPDOCX"/>
    <w:basedOn w:val="annotationtextPHPDOCX"/>
    <w:next w:val="annotationtextPHPDOCX"/>
    <w:uiPriority w:val="99"/>
    <w:semiHidden/>
    <w:unhideWhenUsed/>
    <w:rsid w:val="00E139EA"/>
    <w:rPr>
      <w:b/>
      <w:bCs/>
    </w:rPr>
  </w:style>
  <w:style w:type="character" w:customStyle="1" w:styleId="CommentSubjectCharPHPDOCX">
    <w:name w:val="Comment Subject Char PHPDOCX"/>
    <w:basedOn w:val="CommentTextCharPHPDOCX"/>
    <w:uiPriority w:val="99"/>
    <w:semiHidden/>
    <w:rsid w:val="00E139EA"/>
    <w:rPr>
      <w:b/>
      <w:bCs/>
      <w:sz w:val="20"/>
      <w:szCs w:val="20"/>
    </w:rPr>
  </w:style>
  <w:style w:type="paragraph" w:customStyle="1" w:styleId="BalloonTextPHPDOCX">
    <w:name w:val="Balloon Text 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uiPriority w:val="99"/>
    <w:semiHidden/>
    <w:rsid w:val="00E139EA"/>
    <w:rPr>
      <w:rFonts w:ascii="Tahoma" w:hAnsi="Tahoma" w:cs="Tahoma"/>
      <w:sz w:val="16"/>
      <w:szCs w:val="16"/>
    </w:rPr>
  </w:style>
  <w:style w:type="paragraph" w:customStyle="1" w:styleId="footnoteTextPHPDOCX">
    <w:name w:val="footnote Text 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0">
    <w:name w:val="Default Paragraph Font PHPDOCX"/>
    <w:uiPriority w:val="1"/>
    <w:semiHidden/>
    <w:unhideWhenUsed/>
    <w:rsid w:val="00D52E53"/>
  </w:style>
  <w:style w:type="paragraph" w:customStyle="1" w:styleId="ListParagraphPHPDOCX0">
    <w:name w:val="List Paragraph PHPDOCX"/>
    <w:uiPriority w:val="34"/>
    <w:qFormat/>
    <w:rsid w:val="00DF064E"/>
    <w:pPr>
      <w:ind w:left="720"/>
      <w:contextualSpacing/>
    </w:pPr>
  </w:style>
  <w:style w:type="paragraph" w:customStyle="1" w:styleId="TitlePHPDOCX0">
    <w:name w:val="Title PHPDOCX"/>
    <w:link w:val="TitleCarPHPDOCX0"/>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0">
    <w:name w:val="Title Car PHPDOCX"/>
    <w:basedOn w:val="DefaultParagraphFontPHPDOCX0"/>
    <w:link w:val="TitlePHPDOCX0"/>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0">
    <w:name w:val="Subtitle PHPDOCX"/>
    <w:link w:val="SubtitleCarPHPDOCX0"/>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0">
    <w:name w:val="Subtitle Car PHPDOCX"/>
    <w:basedOn w:val="DefaultParagraphFontPHPDOCX0"/>
    <w:link w:val="SubtitlePHPDOCX0"/>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0">
    <w:name w:val="Normal Table PHPDOCX"/>
    <w:uiPriority w:val="99"/>
    <w:semiHidden/>
    <w:unhideWhenUsed/>
    <w:qFormat/>
    <w:rsid w:val="00D52E53"/>
    <w:pPr>
      <w:spacing w:after="0" w:line="240" w:lineRule="auto"/>
    </w:pPr>
    <w:tblPr>
      <w:tblInd w:w="0" w:type="dxa"/>
      <w:tblCellMar>
        <w:top w:w="0" w:type="dxa"/>
        <w:left w:w="108" w:type="dxa"/>
        <w:bottom w:w="0" w:type="dxa"/>
        <w:right w:w="108" w:type="dxa"/>
      </w:tblCellMar>
    </w:tblPr>
  </w:style>
  <w:style w:type="table" w:customStyle="1" w:styleId="TableGridPHPDOCX0">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
    <w:basedOn w:val="CommentTextCharPHPDOCX0"/>
    <w:link w:val="annotationsubjectPHPDOCX0"/>
    <w:uiPriority w:val="99"/>
    <w:semiHidden/>
    <w:rsid w:val="00E139EA"/>
    <w:rPr>
      <w:b/>
      <w:bCs/>
      <w:sz w:val="20"/>
      <w:szCs w:val="20"/>
    </w:rPr>
  </w:style>
  <w:style w:type="paragraph" w:customStyle="1" w:styleId="BalloonTextPHPDOCX0">
    <w:name w:val="Balloon Text PHPDOCX"/>
    <w:link w:val="BalloonTextCharPHPDOCX0"/>
    <w:uiPriority w:val="99"/>
    <w:semiHidden/>
    <w:unhideWhenUsed/>
    <w:rsid w:val="00E139EA"/>
    <w:pPr>
      <w:spacing w:after="0" w:line="240" w:lineRule="auto"/>
    </w:pPr>
    <w:rPr>
      <w:rFonts w:ascii="Tahoma" w:hAnsi="Tahoma" w:cs="Tahoma"/>
      <w:sz w:val="16"/>
      <w:szCs w:val="16"/>
    </w:rPr>
  </w:style>
  <w:style w:type="character" w:customStyle="1" w:styleId="BalloonTextCharPHPDOCX0">
    <w:name w:val="Balloon Text Char PHPDOCX"/>
    <w:basedOn w:val="DefaultParagraphFontPHPDOCX0"/>
    <w:link w:val="BalloonTextPHPDOCX0"/>
    <w:uiPriority w:val="99"/>
    <w:semiHidden/>
    <w:rsid w:val="00E139EA"/>
    <w:rPr>
      <w:rFonts w:ascii="Tahoma" w:hAnsi="Tahoma" w:cs="Tahoma"/>
      <w:sz w:val="16"/>
      <w:szCs w:val="16"/>
    </w:rPr>
  </w:style>
  <w:style w:type="paragraph" w:customStyle="1" w:styleId="footnoteTextPHPDOCX0">
    <w:name w:val="footnote Text PHPDOCX"/>
    <w:link w:val="footnoteTextCarPHPDOCX0"/>
    <w:uiPriority w:val="99"/>
    <w:semiHidden/>
    <w:unhideWhenUsed/>
    <w:rsid w:val="006E0FDA"/>
    <w:pPr>
      <w:spacing w:after="0"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link w:val="endnoteTextCarPHPDOCX0"/>
    <w:uiPriority w:val="99"/>
    <w:semiHidden/>
    <w:unhideWhenUsed/>
    <w:rsid w:val="006E0FDA"/>
    <w:pPr>
      <w:spacing w:after="0"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 w:type="character" w:styleId="ab">
    <w:name w:val="Strong"/>
    <w:basedOn w:val="a0"/>
    <w:uiPriority w:val="22"/>
    <w:qFormat/>
    <w:rsid w:val="006F3C43"/>
    <w:rPr>
      <w:b/>
      <w:bCs/>
    </w:rPr>
  </w:style>
  <w:style w:type="character" w:styleId="ac">
    <w:name w:val="Emphasis"/>
    <w:qFormat/>
    <w:rsid w:val="008D32F9"/>
    <w:rPr>
      <w:rFonts w:cs="Times New Roman"/>
      <w:i/>
    </w:rPr>
  </w:style>
</w:styles>
</file>

<file path=word/webSettings.xml><?xml version="1.0" encoding="utf-8"?>
<w:webSettings xmlns:r="http://schemas.openxmlformats.org/officeDocument/2006/relationships" xmlns:w="http://schemas.openxmlformats.org/wordprocessingml/2006/main">
  <w:divs>
    <w:div w:id="151333720">
      <w:bodyDiv w:val="1"/>
      <w:marLeft w:val="0"/>
      <w:marRight w:val="0"/>
      <w:marTop w:val="0"/>
      <w:marBottom w:val="0"/>
      <w:divBdr>
        <w:top w:val="none" w:sz="0" w:space="0" w:color="auto"/>
        <w:left w:val="none" w:sz="0" w:space="0" w:color="auto"/>
        <w:bottom w:val="none" w:sz="0" w:space="0" w:color="auto"/>
        <w:right w:val="none" w:sz="0" w:space="0" w:color="auto"/>
      </w:divBdr>
    </w:div>
    <w:div w:id="72680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B3770-FF97-4531-941B-333F4377C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1</Pages>
  <Words>5091</Words>
  <Characters>29019</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Савченко</dc:creator>
  <cp:lastModifiedBy>Valentin</cp:lastModifiedBy>
  <cp:revision>66</cp:revision>
  <cp:lastPrinted>2021-01-25T15:06:00Z</cp:lastPrinted>
  <dcterms:created xsi:type="dcterms:W3CDTF">2019-05-20T19:38:00Z</dcterms:created>
  <dcterms:modified xsi:type="dcterms:W3CDTF">2022-11-21T11:23:00Z</dcterms:modified>
</cp:coreProperties>
</file>